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34E07" w14:textId="77777777" w:rsidR="0079199B" w:rsidRDefault="0079199B" w:rsidP="003677A8">
      <w:pPr>
        <w:jc w:val="center"/>
        <w:rPr>
          <w:rFonts w:asciiTheme="minorHAnsi" w:eastAsia="Calibri" w:hAnsiTheme="minorHAnsi" w:cstheme="minorHAnsi"/>
          <w:b/>
          <w:bCs/>
          <w:color w:val="E76231"/>
          <w:sz w:val="44"/>
          <w:szCs w:val="44"/>
          <w:lang w:eastAsia="en-US"/>
        </w:rPr>
      </w:pPr>
      <w:bookmarkStart w:id="0" w:name="OLE_LINK1"/>
    </w:p>
    <w:p w14:paraId="0A27B8EC" w14:textId="0DCF8E50" w:rsidR="003677A8" w:rsidRPr="00527432" w:rsidRDefault="003677A8" w:rsidP="003677A8">
      <w:pPr>
        <w:jc w:val="center"/>
        <w:rPr>
          <w:rFonts w:asciiTheme="minorHAnsi" w:eastAsia="Calibri" w:hAnsiTheme="minorHAnsi" w:cstheme="minorHAnsi"/>
          <w:b/>
          <w:bCs/>
          <w:color w:val="E76231"/>
          <w:sz w:val="44"/>
          <w:szCs w:val="44"/>
          <w:lang w:eastAsia="en-US"/>
        </w:rPr>
      </w:pPr>
      <w:r w:rsidRPr="00527432">
        <w:rPr>
          <w:rFonts w:asciiTheme="minorHAnsi" w:eastAsia="Calibri" w:hAnsiTheme="minorHAnsi" w:cstheme="minorHAnsi"/>
          <w:b/>
          <w:bCs/>
          <w:color w:val="E76231"/>
          <w:sz w:val="44"/>
          <w:szCs w:val="44"/>
          <w:lang w:eastAsia="en-US"/>
        </w:rPr>
        <w:t>DOSSIER DE CONSULTATION DES ENTREPRISES</w:t>
      </w:r>
    </w:p>
    <w:p w14:paraId="30EDDB5A" w14:textId="77777777" w:rsidR="003677A8" w:rsidRPr="00527432" w:rsidRDefault="003677A8" w:rsidP="003677A8">
      <w:pPr>
        <w:jc w:val="center"/>
        <w:rPr>
          <w:rFonts w:asciiTheme="minorHAnsi" w:eastAsia="Calibri" w:hAnsiTheme="minorHAnsi" w:cstheme="minorHAnsi"/>
          <w:b/>
          <w:bCs/>
          <w:color w:val="E76231"/>
          <w:sz w:val="44"/>
          <w:szCs w:val="44"/>
          <w:lang w:eastAsia="en-US"/>
        </w:rPr>
      </w:pPr>
      <w:r w:rsidRPr="00527432">
        <w:rPr>
          <w:rFonts w:asciiTheme="minorHAnsi" w:eastAsia="Calibri" w:hAnsiTheme="minorHAnsi" w:cstheme="minorHAnsi"/>
          <w:b/>
          <w:bCs/>
          <w:color w:val="E76231"/>
          <w:sz w:val="44"/>
          <w:szCs w:val="44"/>
          <w:lang w:eastAsia="en-US"/>
        </w:rPr>
        <w:t>CAHIER DES CLAUSES TECHNIQUES PARTICULIERES</w:t>
      </w:r>
    </w:p>
    <w:p w14:paraId="3004C637" w14:textId="14BA5958" w:rsidR="003677A8" w:rsidRPr="00527432" w:rsidRDefault="003677A8" w:rsidP="003677A8">
      <w:pPr>
        <w:jc w:val="center"/>
        <w:rPr>
          <w:rFonts w:asciiTheme="minorHAnsi" w:eastAsia="Calibri" w:hAnsiTheme="minorHAnsi" w:cstheme="minorHAnsi"/>
          <w:b/>
          <w:bCs/>
          <w:color w:val="E76231"/>
          <w:sz w:val="44"/>
          <w:szCs w:val="44"/>
          <w:lang w:eastAsia="en-US"/>
        </w:rPr>
      </w:pPr>
      <w:r w:rsidRPr="00527432">
        <w:rPr>
          <w:rFonts w:asciiTheme="minorHAnsi" w:eastAsia="Calibri" w:hAnsiTheme="minorHAnsi" w:cstheme="minorHAnsi"/>
          <w:b/>
          <w:bCs/>
          <w:color w:val="E76231"/>
          <w:sz w:val="44"/>
          <w:szCs w:val="44"/>
          <w:lang w:eastAsia="en-US"/>
        </w:rPr>
        <w:t>(CCTP)</w:t>
      </w:r>
    </w:p>
    <w:p w14:paraId="52E8CA85" w14:textId="25CA3AE1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7AE2A4E" w14:textId="594DEC15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F99D1F1" w14:textId="5A417F16" w:rsidR="003677A8" w:rsidRPr="00527432" w:rsidRDefault="00572AAF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 wp14:anchorId="2AC42B5F" wp14:editId="410A7672">
            <wp:simplePos x="0" y="0"/>
            <wp:positionH relativeFrom="margin">
              <wp:posOffset>4162367</wp:posOffset>
            </wp:positionH>
            <wp:positionV relativeFrom="margin">
              <wp:posOffset>1711960</wp:posOffset>
            </wp:positionV>
            <wp:extent cx="1156335" cy="1071245"/>
            <wp:effectExtent l="0" t="0" r="5715" b="0"/>
            <wp:wrapSquare wrapText="bothSides"/>
            <wp:docPr id="10743438" name="Image 3" descr="Une image contenant texte, Police, Graphique, logo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CD0DC34E-7F5D-A91B-226C-6E46B5AF35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3438" name="Image 3" descr="Une image contenant texte, Police, Graphique, logo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CD0DC34E-7F5D-A91B-226C-6E46B5AF35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77A8" w:rsidRPr="00527432"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  <w:t>Maître d’Ouvrage</w:t>
      </w:r>
    </w:p>
    <w:p w14:paraId="4B180210" w14:textId="660D5CF8" w:rsidR="003677A8" w:rsidRPr="00527432" w:rsidRDefault="003677A8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</w:p>
    <w:p w14:paraId="17565029" w14:textId="77777777" w:rsidR="00572AAF" w:rsidRDefault="00572AAF" w:rsidP="003677A8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EPF IDF</w:t>
      </w:r>
    </w:p>
    <w:p w14:paraId="51B4A616" w14:textId="77777777" w:rsidR="00572AAF" w:rsidRDefault="00572AAF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4-14 rue Ferrus</w:t>
      </w:r>
    </w:p>
    <w:p w14:paraId="1337E7F1" w14:textId="77777777" w:rsidR="00572AAF" w:rsidRDefault="00572AAF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75014 Paris</w:t>
      </w:r>
    </w:p>
    <w:p w14:paraId="6E593667" w14:textId="12726B8E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F88FFD5" w14:textId="77777777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CB764D" w14:textId="151454F7" w:rsidR="003677A8" w:rsidRPr="00527432" w:rsidRDefault="003677A8" w:rsidP="003677A8">
      <w:pPr>
        <w:pBdr>
          <w:top w:val="single" w:sz="4" w:space="1" w:color="E76231"/>
        </w:pBd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98665C8" w14:textId="0F200386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3FB5C3B" w14:textId="21FA625C" w:rsidR="003677A8" w:rsidRPr="00527432" w:rsidRDefault="003677A8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  <w:r w:rsidRPr="00527432">
        <w:rPr>
          <w:rFonts w:asciiTheme="minorHAnsi" w:eastAsia="Calibri" w:hAnsiTheme="minorHAnsi" w:cstheme="minorHAnsi"/>
          <w:b/>
          <w:bCs/>
          <w:noProof/>
          <w:color w:val="205572"/>
          <w:sz w:val="28"/>
          <w:szCs w:val="28"/>
          <w:lang w:eastAsia="en-US"/>
        </w:rPr>
        <w:drawing>
          <wp:anchor distT="0" distB="0" distL="114300" distR="114300" simplePos="0" relativeHeight="251692032" behindDoc="0" locked="0" layoutInCell="1" allowOverlap="1" wp14:anchorId="2B57ECFE" wp14:editId="41309E9E">
            <wp:simplePos x="0" y="0"/>
            <wp:positionH relativeFrom="column">
              <wp:posOffset>3933190</wp:posOffset>
            </wp:positionH>
            <wp:positionV relativeFrom="paragraph">
              <wp:posOffset>64399</wp:posOffset>
            </wp:positionV>
            <wp:extent cx="1747832" cy="1143430"/>
            <wp:effectExtent l="0" t="0" r="5080" b="0"/>
            <wp:wrapNone/>
            <wp:docPr id="23745" name="Image 23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832" cy="11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7432"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  <w:t xml:space="preserve">Maître d’Œuvre </w:t>
      </w:r>
    </w:p>
    <w:p w14:paraId="6D0E3493" w14:textId="098AF66F" w:rsidR="003677A8" w:rsidRPr="00527432" w:rsidRDefault="003677A8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</w:p>
    <w:p w14:paraId="5503CFE1" w14:textId="5DECC922" w:rsidR="003677A8" w:rsidRPr="00527432" w:rsidRDefault="003677A8" w:rsidP="003677A8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52743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Cabinet SILVERT</w:t>
      </w:r>
    </w:p>
    <w:p w14:paraId="0E4ADAE9" w14:textId="299322A6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27432">
        <w:rPr>
          <w:rFonts w:asciiTheme="minorHAnsi" w:eastAsia="Calibri" w:hAnsiTheme="minorHAnsi" w:cstheme="minorHAnsi"/>
          <w:sz w:val="22"/>
          <w:szCs w:val="22"/>
          <w:lang w:eastAsia="en-US"/>
        </w:rPr>
        <w:t>Economie de la Construction</w:t>
      </w:r>
    </w:p>
    <w:p w14:paraId="68BCCCE5" w14:textId="42BD1CC3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27432">
        <w:rPr>
          <w:rFonts w:asciiTheme="minorHAnsi" w:eastAsia="Calibri" w:hAnsiTheme="minorHAnsi" w:cstheme="minorHAnsi"/>
          <w:sz w:val="22"/>
          <w:szCs w:val="22"/>
          <w:lang w:eastAsia="en-US"/>
        </w:rPr>
        <w:t>Maîtrise d’Œuvre de Dé</w:t>
      </w:r>
      <w:r w:rsidR="00AE4843">
        <w:rPr>
          <w:rFonts w:asciiTheme="minorHAnsi" w:eastAsia="Calibri" w:hAnsiTheme="minorHAnsi" w:cstheme="minorHAnsi"/>
          <w:sz w:val="22"/>
          <w:szCs w:val="22"/>
          <w:lang w:eastAsia="en-US"/>
        </w:rPr>
        <w:t>samiantage</w:t>
      </w:r>
    </w:p>
    <w:p w14:paraId="2E0D6C7F" w14:textId="5A1CEADC" w:rsidR="003677A8" w:rsidRPr="00527432" w:rsidRDefault="00307C97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2</w:t>
      </w:r>
      <w:r w:rsidR="003677A8" w:rsidRPr="0052743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5,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rue Adrien Lhomme</w:t>
      </w:r>
      <w:r w:rsidR="003677A8" w:rsidRPr="0052743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– BP 70031</w:t>
      </w:r>
    </w:p>
    <w:p w14:paraId="54080EEA" w14:textId="1CA35859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27432">
        <w:rPr>
          <w:rFonts w:asciiTheme="minorHAnsi" w:eastAsia="Calibri" w:hAnsiTheme="minorHAnsi" w:cstheme="minorHAnsi"/>
          <w:sz w:val="22"/>
          <w:szCs w:val="22"/>
          <w:lang w:eastAsia="en-US"/>
        </w:rPr>
        <w:t>60402 Noyon Cedex</w:t>
      </w:r>
    </w:p>
    <w:p w14:paraId="54310B7C" w14:textId="2B221552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8928423" w14:textId="6E888041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7E428BB" w14:textId="059669B5" w:rsidR="003677A8" w:rsidRPr="00527432" w:rsidRDefault="003677A8" w:rsidP="003677A8">
      <w:pPr>
        <w:pBdr>
          <w:top w:val="single" w:sz="4" w:space="1" w:color="E76231"/>
        </w:pBd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39EEAA6" w14:textId="68F82E99" w:rsidR="00572AAF" w:rsidRDefault="00572AAF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</w:p>
    <w:p w14:paraId="7146D07B" w14:textId="77777777" w:rsidR="00572AAF" w:rsidRDefault="00572AAF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</w:p>
    <w:p w14:paraId="4685DE8D" w14:textId="229CB7E0" w:rsidR="00572AAF" w:rsidRDefault="00572AAF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  <w: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  <w:t>Travaux de Désamiantage</w:t>
      </w:r>
    </w:p>
    <w:p w14:paraId="1A88243A" w14:textId="77777777" w:rsidR="00572AAF" w:rsidRDefault="00572AAF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  <w: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  <w:t>de l’ancienne clinique située</w:t>
      </w:r>
    </w:p>
    <w:p w14:paraId="6B8E147D" w14:textId="77777777" w:rsidR="00572AAF" w:rsidRDefault="00572AAF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  <w: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  <w:t xml:space="preserve">6, rue </w:t>
      </w:r>
      <w:proofErr w:type="spellStart"/>
      <w: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  <w:t>Jouleau</w:t>
      </w:r>
      <w:proofErr w:type="spellEnd"/>
    </w:p>
    <w:p w14:paraId="1AE194E3" w14:textId="534D78C2" w:rsidR="00572AAF" w:rsidRDefault="00572AAF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  <w: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  <w:t>LE PERREUX-SUR-MARNE</w:t>
      </w:r>
      <w:r w:rsidR="00E154C6"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  <w:t xml:space="preserve"> (94170)</w:t>
      </w:r>
    </w:p>
    <w:p w14:paraId="2087A521" w14:textId="71F46DD5" w:rsidR="003677A8" w:rsidRPr="00527432" w:rsidRDefault="00572AAF" w:rsidP="003677A8">
      <w:pPr>
        <w:rPr>
          <w:rFonts w:asciiTheme="minorHAnsi" w:eastAsia="Calibri" w:hAnsiTheme="minorHAnsi" w:cstheme="minorHAnsi"/>
          <w:b/>
          <w:bCs/>
          <w:color w:val="205572"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 wp14:anchorId="1EB87185" wp14:editId="2DAEF7D9">
            <wp:simplePos x="0" y="0"/>
            <wp:positionH relativeFrom="margin">
              <wp:posOffset>3424493</wp:posOffset>
            </wp:positionH>
            <wp:positionV relativeFrom="margin">
              <wp:posOffset>5409312</wp:posOffset>
            </wp:positionV>
            <wp:extent cx="2720229" cy="1904366"/>
            <wp:effectExtent l="19050" t="19050" r="23495" b="19685"/>
            <wp:wrapSquare wrapText="bothSides"/>
            <wp:docPr id="1087122959" name="Image 7" descr="Une image contenant plein air, bâtiment, Zone résidentielle, Conception urbain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969370C5-A00A-B20D-4871-ACD7EDCD4CA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122959" name="Image 7" descr="Une image contenant plein air, bâtiment, Zone résidentielle, Conception urbain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969370C5-A00A-B20D-4871-ACD7EDCD4CA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0229" cy="1904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4BE17108" w14:textId="77777777" w:rsidR="003677A8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95101DA" w14:textId="77777777" w:rsidR="00572AAF" w:rsidRPr="00527432" w:rsidRDefault="00572AAF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BE17EDF" w14:textId="3F2351F0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25E1583" w14:textId="77777777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E6C1F6D" w14:textId="77777777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4FE7475" w14:textId="77777777" w:rsidR="003677A8" w:rsidRPr="00527432" w:rsidRDefault="003677A8" w:rsidP="003677A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0C6A0DE" w14:textId="795EFEE0" w:rsidR="003677A8" w:rsidRPr="00CC11D3" w:rsidRDefault="00CC11D3" w:rsidP="003677A8">
      <w:pPr>
        <w:jc w:val="center"/>
        <w:rPr>
          <w:rFonts w:asciiTheme="minorHAnsi" w:hAnsiTheme="minorHAnsi" w:cstheme="minorHAnsi"/>
          <w:b/>
          <w:bCs/>
          <w:color w:val="E76231"/>
          <w:sz w:val="48"/>
          <w:szCs w:val="48"/>
        </w:rPr>
      </w:pPr>
      <w:r w:rsidRPr="00CC11D3">
        <w:rPr>
          <w:rFonts w:asciiTheme="minorHAnsi" w:hAnsiTheme="minorHAnsi" w:cstheme="minorHAnsi"/>
          <w:b/>
          <w:bCs/>
          <w:color w:val="E76231"/>
          <w:sz w:val="48"/>
          <w:szCs w:val="48"/>
        </w:rPr>
        <w:t>LISTE DES ANNEXES</w:t>
      </w:r>
    </w:p>
    <w:p w14:paraId="4722FC5D" w14:textId="77777777" w:rsidR="002A1CBD" w:rsidRPr="00527432" w:rsidRDefault="002A1CBD" w:rsidP="002A1CBD">
      <w:pPr>
        <w:jc w:val="center"/>
        <w:rPr>
          <w:rFonts w:asciiTheme="minorHAnsi" w:hAnsiTheme="minorHAnsi" w:cstheme="minorHAnsi"/>
          <w:color w:val="205572"/>
          <w:sz w:val="12"/>
          <w:szCs w:val="12"/>
        </w:rPr>
      </w:pPr>
    </w:p>
    <w:p w14:paraId="33222507" w14:textId="00B595E8" w:rsidR="005E60CE" w:rsidRPr="00527432" w:rsidRDefault="005E60CE">
      <w:pPr>
        <w:rPr>
          <w:rFonts w:asciiTheme="minorHAnsi" w:hAnsiTheme="minorHAnsi" w:cstheme="minorHAnsi"/>
          <w:color w:val="205572"/>
          <w:sz w:val="12"/>
          <w:szCs w:val="12"/>
        </w:rPr>
      </w:pPr>
    </w:p>
    <w:p w14:paraId="536FDBBE" w14:textId="77777777" w:rsidR="002A1CBD" w:rsidRPr="00527432" w:rsidRDefault="002A1CBD" w:rsidP="002A1CBD">
      <w:pPr>
        <w:jc w:val="center"/>
        <w:rPr>
          <w:rFonts w:asciiTheme="minorHAnsi" w:hAnsiTheme="minorHAnsi" w:cstheme="minorHAnsi"/>
          <w:color w:val="205572"/>
          <w:sz w:val="12"/>
          <w:szCs w:val="12"/>
        </w:rPr>
      </w:pPr>
    </w:p>
    <w:p w14:paraId="472DD867" w14:textId="77777777" w:rsidR="0021535F" w:rsidRPr="00527432" w:rsidRDefault="0021535F" w:rsidP="00026868">
      <w:pPr>
        <w:pStyle w:val="Titre1"/>
        <w:sectPr w:rsidR="0021535F" w:rsidRPr="00527432" w:rsidSect="00C7368D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134" w:right="851" w:bottom="1418" w:left="851" w:header="567" w:footer="170" w:gutter="0"/>
          <w:pgNumType w:start="1"/>
          <w:cols w:space="708"/>
          <w:titlePg/>
          <w:docGrid w:linePitch="360"/>
        </w:sectPr>
      </w:pPr>
    </w:p>
    <w:bookmarkEnd w:id="0"/>
    <w:p w14:paraId="44781C21" w14:textId="77777777" w:rsidR="00CC11D3" w:rsidRPr="00CC11D3" w:rsidRDefault="00CC11D3" w:rsidP="00CC11D3">
      <w:pPr>
        <w:jc w:val="center"/>
        <w:rPr>
          <w:rFonts w:asciiTheme="minorHAnsi" w:hAnsiTheme="minorHAnsi" w:cstheme="minorHAnsi"/>
          <w:b/>
          <w:bCs/>
          <w:color w:val="E76231"/>
          <w:sz w:val="48"/>
          <w:szCs w:val="48"/>
        </w:rPr>
      </w:pPr>
      <w:r w:rsidRPr="00CC11D3">
        <w:rPr>
          <w:rFonts w:asciiTheme="minorHAnsi" w:hAnsiTheme="minorHAnsi" w:cstheme="minorHAnsi"/>
          <w:b/>
          <w:bCs/>
          <w:color w:val="E76231"/>
          <w:sz w:val="48"/>
          <w:szCs w:val="48"/>
        </w:rPr>
        <w:lastRenderedPageBreak/>
        <w:t>LISTE DES ANNEXES</w:t>
      </w:r>
    </w:p>
    <w:p w14:paraId="3FA0A517" w14:textId="665F46D6" w:rsidR="00572AAF" w:rsidRDefault="00572AAF" w:rsidP="00B93BA7">
      <w:pPr>
        <w:jc w:val="center"/>
        <w:rPr>
          <w:rFonts w:asciiTheme="minorHAnsi" w:hAnsiTheme="minorHAnsi" w:cstheme="minorHAnsi"/>
          <w:noProof/>
        </w:rPr>
      </w:pPr>
    </w:p>
    <w:p w14:paraId="7541A086" w14:textId="5AA3F44F" w:rsidR="00042775" w:rsidRDefault="00042775" w:rsidP="00B93BA7">
      <w:pPr>
        <w:rPr>
          <w:rFonts w:asciiTheme="minorHAnsi" w:hAnsiTheme="minorHAnsi" w:cstheme="minorHAnsi"/>
          <w:b/>
          <w:color w:val="205572"/>
        </w:rPr>
      </w:pPr>
    </w:p>
    <w:p w14:paraId="2E28FF7C" w14:textId="77777777" w:rsidR="00CC11D3" w:rsidRPr="00CC11D3" w:rsidRDefault="00CC11D3" w:rsidP="00CC11D3">
      <w:pPr>
        <w:rPr>
          <w:rFonts w:asciiTheme="minorHAnsi" w:hAnsiTheme="minorHAnsi" w:cstheme="minorHAnsi"/>
          <w:b/>
          <w:color w:val="205572"/>
          <w:sz w:val="28"/>
          <w:szCs w:val="28"/>
          <w:u w:val="single"/>
        </w:rPr>
      </w:pPr>
      <w:r w:rsidRPr="00CC11D3">
        <w:rPr>
          <w:rFonts w:asciiTheme="minorHAnsi" w:hAnsiTheme="minorHAnsi" w:cstheme="minorHAnsi"/>
          <w:b/>
          <w:color w:val="205572"/>
          <w:sz w:val="28"/>
          <w:szCs w:val="28"/>
          <w:u w:val="single"/>
        </w:rPr>
        <w:t>Carnet de plans</w:t>
      </w:r>
    </w:p>
    <w:p w14:paraId="6903360D" w14:textId="62A53833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00-Plan de situation LePerreux_A3</w:t>
      </w:r>
    </w:p>
    <w:p w14:paraId="3B3D8C81" w14:textId="1B5510BB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01-Plan Masse LE PERREUX_A3</w:t>
      </w:r>
    </w:p>
    <w:p w14:paraId="43440D66" w14:textId="1AAFC43D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02-P.I.C LEPERREUX_A3</w:t>
      </w:r>
    </w:p>
    <w:p w14:paraId="24C2E869" w14:textId="7C43687F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Plan de circulation</w:t>
      </w:r>
    </w:p>
    <w:p w14:paraId="645ABC44" w14:textId="2C18BBA9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Plans complets</w:t>
      </w:r>
    </w:p>
    <w:p w14:paraId="369FE329" w14:textId="096365C7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Plans et surfaces</w:t>
      </w:r>
    </w:p>
    <w:p w14:paraId="5D74275B" w14:textId="77777777" w:rsidR="00CC11D3" w:rsidRPr="00CC11D3" w:rsidRDefault="00CC11D3" w:rsidP="00CC11D3">
      <w:pPr>
        <w:rPr>
          <w:rFonts w:asciiTheme="minorHAnsi" w:hAnsiTheme="minorHAnsi" w:cstheme="minorHAnsi"/>
          <w:b/>
          <w:color w:val="205572"/>
        </w:rPr>
      </w:pPr>
    </w:p>
    <w:p w14:paraId="604A86B3" w14:textId="77777777" w:rsidR="00CC11D3" w:rsidRPr="00CC11D3" w:rsidRDefault="00CC11D3" w:rsidP="00CC11D3">
      <w:pPr>
        <w:rPr>
          <w:rFonts w:asciiTheme="minorHAnsi" w:hAnsiTheme="minorHAnsi" w:cstheme="minorHAnsi"/>
          <w:b/>
          <w:color w:val="205572"/>
          <w:sz w:val="28"/>
          <w:szCs w:val="28"/>
          <w:u w:val="single"/>
        </w:rPr>
      </w:pPr>
      <w:r w:rsidRPr="00CC11D3">
        <w:rPr>
          <w:rFonts w:asciiTheme="minorHAnsi" w:hAnsiTheme="minorHAnsi" w:cstheme="minorHAnsi"/>
          <w:b/>
          <w:color w:val="205572"/>
          <w:sz w:val="28"/>
          <w:szCs w:val="28"/>
          <w:u w:val="single"/>
        </w:rPr>
        <w:t>Diagnostics</w:t>
      </w:r>
    </w:p>
    <w:p w14:paraId="164F8DE8" w14:textId="4BFE3C90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Rapport amiante</w:t>
      </w:r>
    </w:p>
    <w:p w14:paraId="0503B076" w14:textId="24A665C0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Rapport HAP</w:t>
      </w:r>
    </w:p>
    <w:p w14:paraId="799554AA" w14:textId="49E9D145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Rapport parasites</w:t>
      </w:r>
    </w:p>
    <w:p w14:paraId="3CC0EACA" w14:textId="530E52B0" w:rsid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Rapport plomb</w:t>
      </w:r>
    </w:p>
    <w:p w14:paraId="14F56C01" w14:textId="77777777" w:rsidR="00CC11D3" w:rsidRPr="00CC11D3" w:rsidRDefault="00CC11D3" w:rsidP="00CC11D3">
      <w:pPr>
        <w:rPr>
          <w:rFonts w:asciiTheme="minorHAnsi" w:hAnsiTheme="minorHAnsi" w:cstheme="minorHAnsi"/>
          <w:b/>
          <w:color w:val="205572"/>
        </w:rPr>
      </w:pPr>
    </w:p>
    <w:p w14:paraId="789EA524" w14:textId="77777777" w:rsidR="00CC11D3" w:rsidRPr="00CC11D3" w:rsidRDefault="00CC11D3" w:rsidP="00CC11D3">
      <w:pPr>
        <w:rPr>
          <w:rFonts w:asciiTheme="minorHAnsi" w:hAnsiTheme="minorHAnsi" w:cstheme="minorHAnsi"/>
          <w:b/>
          <w:color w:val="205572"/>
          <w:sz w:val="28"/>
          <w:szCs w:val="28"/>
          <w:u w:val="single"/>
        </w:rPr>
      </w:pPr>
      <w:r w:rsidRPr="00CC11D3">
        <w:rPr>
          <w:rFonts w:asciiTheme="minorHAnsi" w:hAnsiTheme="minorHAnsi" w:cstheme="minorHAnsi"/>
          <w:b/>
          <w:color w:val="205572"/>
          <w:sz w:val="28"/>
          <w:szCs w:val="28"/>
          <w:u w:val="single"/>
        </w:rPr>
        <w:t>DT – Réseaux</w:t>
      </w:r>
    </w:p>
    <w:p w14:paraId="27DCA405" w14:textId="3F9BE20D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DT-</w:t>
      </w:r>
      <w:proofErr w:type="spellStart"/>
      <w:r w:rsidRPr="00CC11D3">
        <w:rPr>
          <w:rFonts w:asciiTheme="minorHAnsi" w:hAnsiTheme="minorHAnsi" w:cstheme="minorHAnsi"/>
          <w:b/>
          <w:color w:val="205572"/>
        </w:rPr>
        <w:t>GrDF</w:t>
      </w:r>
      <w:proofErr w:type="spellEnd"/>
    </w:p>
    <w:p w14:paraId="568D0CFC" w14:textId="0F0E2EF8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DT-Orange</w:t>
      </w:r>
    </w:p>
    <w:p w14:paraId="7C381016" w14:textId="138D8608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DT-SFR</w:t>
      </w:r>
    </w:p>
    <w:p w14:paraId="0DCE1574" w14:textId="47643AB6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specimen-DT-25-51 Perreux</w:t>
      </w:r>
    </w:p>
    <w:p w14:paraId="6A214EBD" w14:textId="66A6A416" w:rsid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DT-Enedis</w:t>
      </w:r>
    </w:p>
    <w:p w14:paraId="61C0A48F" w14:textId="77777777" w:rsidR="00CC11D3" w:rsidRDefault="00CC11D3" w:rsidP="00CC11D3">
      <w:pPr>
        <w:rPr>
          <w:rFonts w:asciiTheme="minorHAnsi" w:hAnsiTheme="minorHAnsi" w:cstheme="minorHAnsi"/>
          <w:b/>
          <w:color w:val="205572"/>
        </w:rPr>
      </w:pPr>
    </w:p>
    <w:p w14:paraId="1B538441" w14:textId="77777777" w:rsidR="00CC11D3" w:rsidRPr="00CC11D3" w:rsidRDefault="00CC11D3" w:rsidP="00CC11D3">
      <w:pPr>
        <w:rPr>
          <w:rFonts w:asciiTheme="minorHAnsi" w:hAnsiTheme="minorHAnsi" w:cstheme="minorHAnsi"/>
          <w:b/>
          <w:color w:val="205572"/>
          <w:sz w:val="28"/>
          <w:szCs w:val="28"/>
          <w:u w:val="single"/>
        </w:rPr>
      </w:pPr>
      <w:r w:rsidRPr="00CC11D3">
        <w:rPr>
          <w:rFonts w:asciiTheme="minorHAnsi" w:hAnsiTheme="minorHAnsi" w:cstheme="minorHAnsi"/>
          <w:b/>
          <w:color w:val="205572"/>
          <w:sz w:val="28"/>
          <w:szCs w:val="28"/>
          <w:u w:val="single"/>
        </w:rPr>
        <w:t>Reportage photos (9 photos aériennes)</w:t>
      </w:r>
    </w:p>
    <w:p w14:paraId="22900D1B" w14:textId="0A870F04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(12)</w:t>
      </w:r>
    </w:p>
    <w:p w14:paraId="0B538DCB" w14:textId="1C69B474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(23)</w:t>
      </w:r>
    </w:p>
    <w:p w14:paraId="1F735514" w14:textId="0EA905A8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(24)</w:t>
      </w:r>
    </w:p>
    <w:p w14:paraId="269399D0" w14:textId="12FCCCCB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(25)</w:t>
      </w:r>
    </w:p>
    <w:p w14:paraId="07808739" w14:textId="11084DF4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(26)</w:t>
      </w:r>
    </w:p>
    <w:p w14:paraId="68D05432" w14:textId="17E8DE62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(2)</w:t>
      </w:r>
    </w:p>
    <w:p w14:paraId="1B3AEEBD" w14:textId="51DCEFCB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(8)</w:t>
      </w:r>
    </w:p>
    <w:p w14:paraId="3EE583B4" w14:textId="113C47E7" w:rsidR="00CC11D3" w:rsidRPr="00CC11D3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(9)</w:t>
      </w:r>
    </w:p>
    <w:p w14:paraId="52B87044" w14:textId="16047ADD" w:rsidR="00CC11D3" w:rsidRPr="00527432" w:rsidRDefault="00CC11D3" w:rsidP="00CC11D3">
      <w:pPr>
        <w:pStyle w:val="Paragraphedeliste"/>
        <w:numPr>
          <w:ilvl w:val="0"/>
          <w:numId w:val="35"/>
        </w:numPr>
        <w:rPr>
          <w:rFonts w:asciiTheme="minorHAnsi" w:hAnsiTheme="minorHAnsi" w:cstheme="minorHAnsi"/>
          <w:b/>
          <w:color w:val="205572"/>
        </w:rPr>
      </w:pPr>
      <w:r w:rsidRPr="00CC11D3">
        <w:rPr>
          <w:rFonts w:asciiTheme="minorHAnsi" w:hAnsiTheme="minorHAnsi" w:cstheme="minorHAnsi"/>
          <w:b/>
          <w:color w:val="205572"/>
        </w:rPr>
        <w:t>Perreux - 190325 (11)</w:t>
      </w:r>
    </w:p>
    <w:p w14:paraId="400E73AA" w14:textId="77777777" w:rsidR="00D71346" w:rsidRPr="00527432" w:rsidRDefault="00D71346" w:rsidP="007D186C">
      <w:pPr>
        <w:jc w:val="right"/>
        <w:rPr>
          <w:rFonts w:asciiTheme="minorHAnsi" w:hAnsiTheme="minorHAnsi" w:cstheme="minorHAnsi"/>
          <w:b/>
          <w:color w:val="205572"/>
        </w:rPr>
      </w:pPr>
    </w:p>
    <w:sectPr w:rsidR="00D71346" w:rsidRPr="00527432" w:rsidSect="00C7368D">
      <w:headerReference w:type="default" r:id="rId16"/>
      <w:footerReference w:type="default" r:id="rId17"/>
      <w:pgSz w:w="11906" w:h="16838" w:code="9"/>
      <w:pgMar w:top="1701" w:right="851" w:bottom="1418" w:left="851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FB6C" w14:textId="77777777" w:rsidR="002F7E87" w:rsidRDefault="002F7E87">
      <w:r>
        <w:separator/>
      </w:r>
    </w:p>
  </w:endnote>
  <w:endnote w:type="continuationSeparator" w:id="0">
    <w:p w14:paraId="4097E15B" w14:textId="77777777" w:rsidR="002F7E87" w:rsidRDefault="002F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38F02" w14:textId="77777777" w:rsidR="001D7AC7" w:rsidRDefault="001D7AC7" w:rsidP="0012370F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9422807" w14:textId="77777777" w:rsidR="001D7AC7" w:rsidRDefault="001D7AC7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819F" w14:textId="77777777" w:rsidR="001D7AC7" w:rsidRDefault="001D7AC7" w:rsidP="0012370F">
    <w:pPr>
      <w:pStyle w:val="Pieddepage"/>
      <w:framePr w:wrap="around" w:vAnchor="text" w:hAnchor="margin" w:xAlign="right" w:y="1"/>
      <w:rPr>
        <w:rStyle w:val="Numrodepage"/>
      </w:rPr>
    </w:pPr>
  </w:p>
  <w:p w14:paraId="237C7A91" w14:textId="77777777" w:rsidR="001D7AC7" w:rsidRDefault="001D7AC7" w:rsidP="0012370F">
    <w:pPr>
      <w:pStyle w:val="Pieddepage"/>
      <w:ind w:right="360"/>
      <w:jc w:val="center"/>
      <w:rPr>
        <w:rFonts w:ascii="Courier New" w:hAnsi="Courier New" w:cs="Courier New"/>
        <w:sz w:val="16"/>
      </w:rPr>
    </w:pPr>
    <w:r>
      <w:rPr>
        <w:rFonts w:ascii="Courier New" w:hAnsi="Courier New" w:cs="Courier New"/>
        <w:sz w:val="16"/>
      </w:rPr>
      <w:t xml:space="preserve">Cabinet Thierry SILVERT – Economiste de la Construction – 15, </w:t>
    </w:r>
    <w:proofErr w:type="spellStart"/>
    <w:r>
      <w:rPr>
        <w:rFonts w:ascii="Courier New" w:hAnsi="Courier New" w:cs="Courier New"/>
        <w:sz w:val="16"/>
      </w:rPr>
      <w:t>bld</w:t>
    </w:r>
    <w:proofErr w:type="spellEnd"/>
    <w:r>
      <w:rPr>
        <w:rFonts w:ascii="Courier New" w:hAnsi="Courier New" w:cs="Courier New"/>
        <w:sz w:val="16"/>
      </w:rPr>
      <w:t xml:space="preserve"> Ernest Noël – BP 70031 – 60402 NOYON</w:t>
    </w:r>
  </w:p>
  <w:p w14:paraId="7976E34A" w14:textId="77777777" w:rsidR="001D7AC7" w:rsidRDefault="001D7AC7" w:rsidP="0012370F">
    <w:pPr>
      <w:pStyle w:val="Pieddepage"/>
      <w:jc w:val="center"/>
      <w:rPr>
        <w:rFonts w:ascii="Courier New" w:hAnsi="Courier New" w:cs="Courier New"/>
        <w:sz w:val="16"/>
      </w:rPr>
    </w:pPr>
    <w:r>
      <w:rPr>
        <w:rFonts w:ascii="Courier New" w:hAnsi="Courier New" w:cs="Courier New"/>
        <w:sz w:val="16"/>
      </w:rPr>
      <w:t xml:space="preserve">Téléphone : 03-44-44-26-19 – Télécopie : 03-44-09-15-96 – Email : </w:t>
    </w:r>
    <w:hyperlink r:id="rId1" w:history="1">
      <w:r w:rsidRPr="00C7368D">
        <w:rPr>
          <w:rStyle w:val="Lienhypertexte"/>
          <w:rFonts w:ascii="Courier New" w:hAnsi="Courier New" w:cs="Courier New"/>
          <w:color w:val="205572"/>
          <w:sz w:val="16"/>
        </w:rPr>
        <w:t>th.silvert@silvert.fr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D97C" w14:textId="77777777" w:rsidR="001D7AC7" w:rsidRPr="009B5A45" w:rsidRDefault="001D7AC7" w:rsidP="00C7368D">
    <w:pPr>
      <w:pStyle w:val="Pieddepage"/>
      <w:tabs>
        <w:tab w:val="clear" w:pos="4536"/>
        <w:tab w:val="clear" w:pos="9072"/>
      </w:tabs>
      <w:ind w:right="-11"/>
      <w:jc w:val="center"/>
      <w:rPr>
        <w:rFonts w:asciiTheme="minorHAnsi" w:hAnsiTheme="minorHAnsi" w:cs="Calibri"/>
        <w:sz w:val="16"/>
        <w:szCs w:val="16"/>
      </w:rPr>
    </w:pPr>
    <w:r w:rsidRPr="009B5A45">
      <w:rPr>
        <w:rFonts w:asciiTheme="minorHAnsi" w:hAnsiTheme="minorHAnsi" w:cs="Calibri"/>
        <w:sz w:val="16"/>
        <w:szCs w:val="16"/>
      </w:rPr>
      <w:t xml:space="preserve">Cabinet SILVERT - Siège </w:t>
    </w:r>
    <w:r w:rsidRPr="009B5A45">
      <w:rPr>
        <w:rFonts w:asciiTheme="minorHAnsi" w:hAnsiTheme="minorHAnsi"/>
        <w:spacing w:val="20"/>
        <w:sz w:val="16"/>
        <w:szCs w:val="16"/>
      </w:rPr>
      <w:sym w:font="Wingdings" w:char="F028"/>
    </w:r>
    <w:r w:rsidRPr="009B5A45">
      <w:rPr>
        <w:rFonts w:asciiTheme="minorHAnsi" w:hAnsiTheme="minorHAnsi" w:cs="Calibri"/>
        <w:sz w:val="16"/>
        <w:szCs w:val="16"/>
      </w:rPr>
      <w:t xml:space="preserve">: 03-44-44-26-19 - Agence Nord </w:t>
    </w:r>
    <w:r w:rsidRPr="009B5A45">
      <w:rPr>
        <w:rFonts w:asciiTheme="minorHAnsi" w:hAnsiTheme="minorHAnsi"/>
        <w:spacing w:val="20"/>
        <w:sz w:val="16"/>
        <w:szCs w:val="16"/>
      </w:rPr>
      <w:sym w:font="Wingdings" w:char="F028"/>
    </w:r>
    <w:r w:rsidRPr="009B5A45">
      <w:rPr>
        <w:rFonts w:asciiTheme="minorHAnsi" w:hAnsiTheme="minorHAnsi"/>
        <w:spacing w:val="20"/>
        <w:sz w:val="16"/>
        <w:szCs w:val="16"/>
      </w:rPr>
      <w:t xml:space="preserve">: </w:t>
    </w:r>
    <w:r w:rsidRPr="009B5A45">
      <w:rPr>
        <w:rFonts w:asciiTheme="minorHAnsi" w:hAnsiTheme="minorHAnsi" w:cs="Calibri"/>
        <w:sz w:val="16"/>
        <w:szCs w:val="16"/>
      </w:rPr>
      <w:t>03-20-77-16-75</w:t>
    </w:r>
  </w:p>
  <w:p w14:paraId="2D8F606F" w14:textId="77777777" w:rsidR="001D7AC7" w:rsidRPr="0099280F" w:rsidRDefault="001D7AC7" w:rsidP="00C7368D">
    <w:pPr>
      <w:pStyle w:val="Pieddepage"/>
      <w:tabs>
        <w:tab w:val="clear" w:pos="4536"/>
        <w:tab w:val="clear" w:pos="9072"/>
      </w:tabs>
      <w:ind w:left="142" w:hanging="142"/>
      <w:jc w:val="center"/>
    </w:pPr>
    <w:r w:rsidRPr="009B5A45">
      <w:rPr>
        <w:rFonts w:asciiTheme="minorHAnsi" w:hAnsiTheme="minorHAnsi"/>
        <w:sz w:val="16"/>
        <w:szCs w:val="16"/>
      </w:rPr>
      <w:t>Reproduction interdite sans l'accord de l'auteur - Loi du 11 mars 1957</w:t>
    </w:r>
    <w:r>
      <w:rPr>
        <w:noProof/>
        <w:sz w:val="8"/>
      </w:rPr>
      <w:drawing>
        <wp:inline distT="0" distB="0" distL="0" distR="0" wp14:anchorId="16DFFD42" wp14:editId="2A038A6C">
          <wp:extent cx="6479540" cy="512445"/>
          <wp:effectExtent l="0" t="0" r="0" b="1905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niere pied de page 20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B4AA" w14:textId="77777777" w:rsidR="001D7AC7" w:rsidRPr="009B5A45" w:rsidRDefault="001D7AC7" w:rsidP="00C7368D">
    <w:pPr>
      <w:pStyle w:val="Pieddepage"/>
      <w:tabs>
        <w:tab w:val="clear" w:pos="4536"/>
        <w:tab w:val="clear" w:pos="9072"/>
      </w:tabs>
      <w:ind w:right="-11"/>
      <w:jc w:val="center"/>
      <w:rPr>
        <w:rFonts w:asciiTheme="minorHAnsi" w:hAnsiTheme="minorHAnsi" w:cs="Calibri"/>
        <w:sz w:val="16"/>
        <w:szCs w:val="16"/>
      </w:rPr>
    </w:pPr>
    <w:r w:rsidRPr="009B5A45">
      <w:rPr>
        <w:rFonts w:asciiTheme="minorHAnsi" w:hAnsiTheme="minorHAnsi" w:cs="Calibri"/>
        <w:sz w:val="16"/>
        <w:szCs w:val="16"/>
      </w:rPr>
      <w:t xml:space="preserve">Cabinet SILVERT - Siège </w:t>
    </w:r>
    <w:r w:rsidRPr="009B5A45">
      <w:rPr>
        <w:rFonts w:asciiTheme="minorHAnsi" w:hAnsiTheme="minorHAnsi"/>
        <w:spacing w:val="20"/>
        <w:sz w:val="16"/>
        <w:szCs w:val="16"/>
      </w:rPr>
      <w:sym w:font="Wingdings" w:char="F028"/>
    </w:r>
    <w:r w:rsidRPr="009B5A45">
      <w:rPr>
        <w:rFonts w:asciiTheme="minorHAnsi" w:hAnsiTheme="minorHAnsi" w:cs="Calibri"/>
        <w:sz w:val="16"/>
        <w:szCs w:val="16"/>
      </w:rPr>
      <w:t xml:space="preserve">: 03-44-44-26-19 - Agence Nord </w:t>
    </w:r>
    <w:r w:rsidRPr="009B5A45">
      <w:rPr>
        <w:rFonts w:asciiTheme="minorHAnsi" w:hAnsiTheme="minorHAnsi"/>
        <w:spacing w:val="20"/>
        <w:sz w:val="16"/>
        <w:szCs w:val="16"/>
      </w:rPr>
      <w:sym w:font="Wingdings" w:char="F028"/>
    </w:r>
    <w:r w:rsidRPr="009B5A45">
      <w:rPr>
        <w:rFonts w:asciiTheme="minorHAnsi" w:hAnsiTheme="minorHAnsi"/>
        <w:spacing w:val="20"/>
        <w:sz w:val="16"/>
        <w:szCs w:val="16"/>
      </w:rPr>
      <w:t xml:space="preserve">: </w:t>
    </w:r>
    <w:r w:rsidRPr="009B5A45">
      <w:rPr>
        <w:rFonts w:asciiTheme="minorHAnsi" w:hAnsiTheme="minorHAnsi" w:cs="Calibri"/>
        <w:sz w:val="16"/>
        <w:szCs w:val="16"/>
      </w:rPr>
      <w:t>03-20-77-16-75</w:t>
    </w:r>
  </w:p>
  <w:p w14:paraId="5CB9D677" w14:textId="77777777" w:rsidR="001D7AC7" w:rsidRPr="00511479" w:rsidRDefault="001D7AC7" w:rsidP="00C7368D">
    <w:pPr>
      <w:pStyle w:val="Pieddepage"/>
      <w:tabs>
        <w:tab w:val="clear" w:pos="4536"/>
        <w:tab w:val="clear" w:pos="9072"/>
      </w:tabs>
      <w:ind w:left="142" w:hanging="142"/>
      <w:jc w:val="center"/>
    </w:pPr>
    <w:r w:rsidRPr="009B5A45">
      <w:rPr>
        <w:rFonts w:asciiTheme="minorHAnsi" w:hAnsiTheme="minorHAnsi"/>
        <w:sz w:val="16"/>
        <w:szCs w:val="16"/>
      </w:rPr>
      <w:t>Reproduction interdite sans l'accord de l'auteur - Loi du 11 mars 1957</w:t>
    </w:r>
    <w:r>
      <w:rPr>
        <w:noProof/>
        <w:sz w:val="8"/>
      </w:rPr>
      <w:drawing>
        <wp:inline distT="0" distB="0" distL="0" distR="0" wp14:anchorId="294C0545" wp14:editId="6472EBBA">
          <wp:extent cx="6479540" cy="512445"/>
          <wp:effectExtent l="0" t="0" r="0" b="1905"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niere pied de page 20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31DF6" w14:textId="77777777" w:rsidR="002F7E87" w:rsidRDefault="002F7E87">
      <w:r>
        <w:separator/>
      </w:r>
    </w:p>
  </w:footnote>
  <w:footnote w:type="continuationSeparator" w:id="0">
    <w:p w14:paraId="792AF470" w14:textId="77777777" w:rsidR="002F7E87" w:rsidRDefault="002F7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7A5B" w14:textId="77777777" w:rsidR="001D7AC7" w:rsidRDefault="001D7AC7" w:rsidP="00CC0DF1">
    <w:pPr>
      <w:rPr>
        <w:noProof/>
        <w:sz w:val="8"/>
      </w:rPr>
    </w:pPr>
    <w:r>
      <w:rPr>
        <w:noProof/>
        <w:sz w:val="8"/>
      </w:rPr>
      <w:drawing>
        <wp:anchor distT="0" distB="0" distL="114300" distR="114300" simplePos="0" relativeHeight="251660288" behindDoc="1" locked="0" layoutInCell="1" allowOverlap="1" wp14:anchorId="0B296D22" wp14:editId="4F4C5DA2">
          <wp:simplePos x="0" y="0"/>
          <wp:positionH relativeFrom="column">
            <wp:posOffset>-529428</wp:posOffset>
          </wp:positionH>
          <wp:positionV relativeFrom="paragraph">
            <wp:posOffset>-453390</wp:posOffset>
          </wp:positionV>
          <wp:extent cx="7552055" cy="10735310"/>
          <wp:effectExtent l="0" t="0" r="0" b="8890"/>
          <wp:wrapNone/>
          <wp:docPr id="59" name="Imag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bandes latérales droi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055" cy="1073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D5F09D" w14:textId="77777777" w:rsidR="001D7AC7" w:rsidRPr="001661A4" w:rsidRDefault="001D7AC7" w:rsidP="00CC0DF1">
    <w:pPr>
      <w:rPr>
        <w:rFonts w:ascii="Calibri" w:hAnsi="Calibri" w:cs="Courier New"/>
        <w:b/>
        <w:bCs/>
        <w:color w:val="3366FF"/>
        <w:sz w:val="22"/>
      </w:rPr>
    </w:pPr>
    <w:r>
      <w:rPr>
        <w:rFonts w:ascii="Calibri" w:hAnsi="Calibri" w:cs="Courier New"/>
        <w:b/>
        <w:bCs/>
        <w:noProof/>
        <w:color w:val="3366FF"/>
        <w:sz w:val="22"/>
      </w:rPr>
      <mc:AlternateContent>
        <mc:Choice Requires="wps">
          <w:drawing>
            <wp:inline distT="0" distB="0" distL="0" distR="0" wp14:anchorId="3FB0F71A" wp14:editId="030485D4">
              <wp:extent cx="521970" cy="234087"/>
              <wp:effectExtent l="0" t="0" r="0" b="0"/>
              <wp:docPr id="2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234087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</wps:spPr>
                    <wps:txbx>
                      <w:txbxContent>
                        <w:p w14:paraId="4EADBC7B" w14:textId="77777777" w:rsidR="001D7AC7" w:rsidRPr="00A84E73" w:rsidRDefault="001D7AC7" w:rsidP="00CC0DF1">
                          <w:pPr>
                            <w:jc w:val="center"/>
                            <w:rPr>
                              <w:rFonts w:asciiTheme="minorHAnsi" w:hAnsiTheme="minorHAnsi" w:cs="Courier New"/>
                              <w:b/>
                              <w:color w:val="FFFFFF"/>
                              <w:sz w:val="18"/>
                            </w:rPr>
                          </w:pPr>
                          <w:r w:rsidRPr="00A84E73">
                            <w:rPr>
                              <w:rFonts w:asciiTheme="minorHAnsi" w:hAnsiTheme="minorHAnsi" w:cs="Courier New"/>
                              <w:b/>
                              <w:color w:val="FFFFFF"/>
                              <w:sz w:val="18"/>
                            </w:rPr>
                            <w:t>-</w:t>
                          </w:r>
                          <w:r w:rsidRPr="00A84E73">
                            <w:rPr>
                              <w:rFonts w:asciiTheme="minorHAnsi" w:hAnsiTheme="minorHAnsi" w:cs="Courier New"/>
                              <w:b/>
                              <w:color w:val="FFFFFF"/>
                              <w:sz w:val="16"/>
                            </w:rPr>
                            <w:fldChar w:fldCharType="begin"/>
                          </w:r>
                          <w:r w:rsidRPr="00A84E73">
                            <w:rPr>
                              <w:rFonts w:asciiTheme="minorHAnsi" w:hAnsiTheme="minorHAnsi" w:cs="Courier New"/>
                              <w:b/>
                              <w:color w:val="FFFFFF"/>
                              <w:sz w:val="16"/>
                            </w:rPr>
                            <w:instrText xml:space="preserve"> PAGE  \* Arabic  \* MERGEFORMAT </w:instrText>
                          </w:r>
                          <w:r w:rsidRPr="00A84E73">
                            <w:rPr>
                              <w:rFonts w:asciiTheme="minorHAnsi" w:hAnsiTheme="minorHAnsi" w:cs="Courier New"/>
                              <w:b/>
                              <w:color w:val="FFFFFF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Theme="minorHAnsi" w:hAnsiTheme="minorHAnsi" w:cs="Courier New"/>
                              <w:b/>
                              <w:noProof/>
                              <w:color w:val="FFFFFF"/>
                              <w:sz w:val="16"/>
                            </w:rPr>
                            <w:t>34</w:t>
                          </w:r>
                          <w:r w:rsidRPr="00A84E73">
                            <w:rPr>
                              <w:rFonts w:asciiTheme="minorHAnsi" w:hAnsiTheme="minorHAnsi" w:cs="Courier New"/>
                              <w:b/>
                              <w:color w:val="FFFFFF"/>
                              <w:sz w:val="16"/>
                            </w:rPr>
                            <w:fldChar w:fldCharType="end"/>
                          </w:r>
                          <w:r w:rsidRPr="00A84E73">
                            <w:rPr>
                              <w:rFonts w:asciiTheme="minorHAnsi" w:hAnsiTheme="minorHAnsi" w:cs="Courier New"/>
                              <w:b/>
                              <w:color w:val="FFFFFF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FB0F71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width:41.1pt;height:1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" fillcolor="#00b0f0" stroked="f">
              <v:textbox>
                <w:txbxContent>
                  <w:p w14:paraId="4EADBC7B" w14:textId="77777777" w:rsidR="001D7AC7" w:rsidRPr="00A84E73" w:rsidRDefault="001D7AC7" w:rsidP="00CC0DF1">
                    <w:pPr>
                      <w:jc w:val="center"/>
                      <w:rPr>
                        <w:rFonts w:asciiTheme="minorHAnsi" w:hAnsiTheme="minorHAnsi" w:cs="Courier New"/>
                        <w:b/>
                        <w:color w:val="FFFFFF"/>
                        <w:sz w:val="18"/>
                      </w:rPr>
                    </w:pPr>
                    <w:r w:rsidRPr="00A84E73">
                      <w:rPr>
                        <w:rFonts w:asciiTheme="minorHAnsi" w:hAnsiTheme="minorHAnsi" w:cs="Courier New"/>
                        <w:b/>
                        <w:color w:val="FFFFFF"/>
                        <w:sz w:val="18"/>
                      </w:rPr>
                      <w:t>-</w:t>
                    </w:r>
                    <w:r w:rsidRPr="00A84E73">
                      <w:rPr>
                        <w:rFonts w:asciiTheme="minorHAnsi" w:hAnsiTheme="minorHAnsi" w:cs="Courier New"/>
                        <w:b/>
                        <w:color w:val="FFFFFF"/>
                        <w:sz w:val="16"/>
                      </w:rPr>
                      <w:fldChar w:fldCharType="begin"/>
                    </w:r>
                    <w:r w:rsidRPr="00A84E73">
                      <w:rPr>
                        <w:rFonts w:asciiTheme="minorHAnsi" w:hAnsiTheme="minorHAnsi" w:cs="Courier New"/>
                        <w:b/>
                        <w:color w:val="FFFFFF"/>
                        <w:sz w:val="16"/>
                      </w:rPr>
                      <w:instrText xml:space="preserve"> PAGE  \* Arabic  \* MERGEFORMAT </w:instrText>
                    </w:r>
                    <w:r w:rsidRPr="00A84E73">
                      <w:rPr>
                        <w:rFonts w:asciiTheme="minorHAnsi" w:hAnsiTheme="minorHAnsi" w:cs="Courier New"/>
                        <w:b/>
                        <w:color w:val="FFFFFF"/>
                        <w:sz w:val="16"/>
                      </w:rPr>
                      <w:fldChar w:fldCharType="separate"/>
                    </w:r>
                    <w:r>
                      <w:rPr>
                        <w:rFonts w:asciiTheme="minorHAnsi" w:hAnsiTheme="minorHAnsi" w:cs="Courier New"/>
                        <w:b/>
                        <w:noProof/>
                        <w:color w:val="FFFFFF"/>
                        <w:sz w:val="16"/>
                      </w:rPr>
                      <w:t>34</w:t>
                    </w:r>
                    <w:r w:rsidRPr="00A84E73">
                      <w:rPr>
                        <w:rFonts w:asciiTheme="minorHAnsi" w:hAnsiTheme="minorHAnsi" w:cs="Courier New"/>
                        <w:b/>
                        <w:color w:val="FFFFFF"/>
                        <w:sz w:val="16"/>
                      </w:rPr>
                      <w:fldChar w:fldCharType="end"/>
                    </w:r>
                    <w:r w:rsidRPr="00A84E73">
                      <w:rPr>
                        <w:rFonts w:asciiTheme="minorHAnsi" w:hAnsiTheme="minorHAnsi" w:cs="Courier New"/>
                        <w:b/>
                        <w:color w:val="FFFFFF"/>
                        <w:sz w:val="18"/>
                      </w:rPr>
                      <w:t>-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447CA51B" w14:textId="77777777" w:rsidR="001D7AC7" w:rsidRPr="000A28B9" w:rsidRDefault="001D7AC7" w:rsidP="00151E4A">
    <w:pPr>
      <w:ind w:left="1020" w:firstLine="510"/>
      <w:rPr>
        <w:rFonts w:ascii="Calibri" w:hAnsi="Calibri" w:cs="Courier New"/>
        <w:b/>
        <w:bCs/>
        <w:color w:val="3366FF"/>
        <w:sz w:val="22"/>
      </w:rPr>
    </w:pPr>
    <w:r>
      <w:rPr>
        <w:rFonts w:ascii="Calibri" w:hAnsi="Calibri" w:cs="Courier New"/>
        <w:b/>
        <w:bCs/>
        <w:noProof/>
        <w:color w:val="0070C0"/>
        <w:sz w:val="22"/>
      </w:rPr>
      <w:drawing>
        <wp:anchor distT="0" distB="0" distL="114300" distR="114300" simplePos="0" relativeHeight="251653120" behindDoc="0" locked="0" layoutInCell="1" allowOverlap="1" wp14:anchorId="5F8EC046" wp14:editId="0273285C">
          <wp:simplePos x="0" y="0"/>
          <wp:positionH relativeFrom="column">
            <wp:posOffset>5380990</wp:posOffset>
          </wp:positionH>
          <wp:positionV relativeFrom="paragraph">
            <wp:posOffset>38573</wp:posOffset>
          </wp:positionV>
          <wp:extent cx="1107440" cy="396240"/>
          <wp:effectExtent l="0" t="0" r="0" b="3810"/>
          <wp:wrapNone/>
          <wp:docPr id="60" name="Image 60" descr="France Habit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France Habitation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744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28B9">
      <w:rPr>
        <w:rFonts w:ascii="Calibri" w:hAnsi="Calibri" w:cs="Courier New"/>
        <w:b/>
        <w:bCs/>
        <w:color w:val="3366FF"/>
        <w:sz w:val="22"/>
      </w:rPr>
      <w:t>France Habitation - Seine-Saint-Denis - Commune d'Épinay-sur-Seine</w:t>
    </w:r>
  </w:p>
  <w:p w14:paraId="7CD6D020" w14:textId="77777777" w:rsidR="001D7AC7" w:rsidRPr="007F13B3" w:rsidRDefault="001D7AC7" w:rsidP="00151E4A">
    <w:pPr>
      <w:ind w:left="2550" w:firstLine="510"/>
      <w:rPr>
        <w:rFonts w:ascii="Calibri" w:hAnsi="Calibri" w:cs="Courier New"/>
        <w:b/>
        <w:bCs/>
        <w:color w:val="3366FF"/>
        <w:sz w:val="22"/>
      </w:rPr>
    </w:pPr>
    <w:r w:rsidRPr="007F13B3">
      <w:rPr>
        <w:rFonts w:ascii="Calibri" w:hAnsi="Calibri" w:cs="Courier New"/>
        <w:b/>
        <w:bCs/>
        <w:color w:val="3366FF"/>
        <w:sz w:val="22"/>
      </w:rPr>
      <w:t>Démolition de 250 logements</w:t>
    </w:r>
  </w:p>
  <w:p w14:paraId="57FB5B3A" w14:textId="77777777" w:rsidR="001D7AC7" w:rsidRPr="000A28B9" w:rsidRDefault="001D7AC7" w:rsidP="00151E4A">
    <w:pPr>
      <w:ind w:left="1530" w:firstLine="510"/>
      <w:rPr>
        <w:rFonts w:ascii="Calibri" w:hAnsi="Calibri" w:cs="Courier New"/>
        <w:b/>
        <w:bCs/>
        <w:color w:val="3366FF"/>
        <w:sz w:val="22"/>
      </w:rPr>
    </w:pPr>
    <w:r w:rsidRPr="000A28B9">
      <w:rPr>
        <w:rFonts w:ascii="Calibri" w:hAnsi="Calibri" w:cs="Courier New"/>
        <w:b/>
        <w:bCs/>
        <w:color w:val="3366FF"/>
        <w:sz w:val="22"/>
      </w:rPr>
      <w:t>Cahier des Clauses Techniques Particulières (C.C.T.P)</w:t>
    </w:r>
  </w:p>
  <w:p w14:paraId="60E7A6CC" w14:textId="77777777" w:rsidR="001D7AC7" w:rsidRDefault="001D7AC7" w:rsidP="00CC0DF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4D119" w14:textId="5FB03F93" w:rsidR="003677A8" w:rsidRPr="00E11434" w:rsidRDefault="00572AAF" w:rsidP="003677A8">
    <w:pPr>
      <w:jc w:val="right"/>
      <w:rPr>
        <w:rFonts w:ascii="Calibri" w:hAnsi="Calibri" w:cs="Courier New"/>
        <w:b/>
        <w:bCs/>
        <w:color w:val="205572"/>
        <w:sz w:val="22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552F08E1" wp14:editId="1612AC3A">
          <wp:simplePos x="0" y="0"/>
          <wp:positionH relativeFrom="column">
            <wp:posOffset>193788</wp:posOffset>
          </wp:positionH>
          <wp:positionV relativeFrom="paragraph">
            <wp:posOffset>110750</wp:posOffset>
          </wp:positionV>
          <wp:extent cx="412273" cy="381888"/>
          <wp:effectExtent l="0" t="0" r="6985" b="0"/>
          <wp:wrapNone/>
          <wp:docPr id="637025330" name="Image 3" descr="Une image contenant texte, Police, Graphique, logo&#10;&#10;Le contenu généré par l’IA peut être incorrect.">
            <a:extLst xmlns:a="http://schemas.openxmlformats.org/drawingml/2006/main">
              <a:ext uri="{FF2B5EF4-FFF2-40B4-BE49-F238E27FC236}">
                <a16:creationId xmlns:a16="http://schemas.microsoft.com/office/drawing/2014/main" id="{CD0DC34E-7F5D-A91B-226C-6E46B5AF355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025330" name="Image 3" descr="Une image contenant texte, Police, Graphique, logo&#10;&#10;Le contenu généré par l’IA peut être incorrect.">
                    <a:extLst>
                      <a:ext uri="{FF2B5EF4-FFF2-40B4-BE49-F238E27FC236}">
                        <a16:creationId xmlns:a16="http://schemas.microsoft.com/office/drawing/2014/main" id="{CD0DC34E-7F5D-A91B-226C-6E46B5AF355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2273" cy="381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A8" w:rsidRPr="001E1953">
      <w:rPr>
        <w:rFonts w:ascii="Calibri" w:hAnsi="Calibri" w:cs="Courier New"/>
        <w:b/>
        <w:bCs/>
        <w:color w:val="205572"/>
        <w:sz w:val="20"/>
      </w:rPr>
      <w:t xml:space="preserve">Page </w:t>
    </w:r>
    <w:r w:rsidR="003677A8" w:rsidRPr="001E1953">
      <w:rPr>
        <w:rFonts w:ascii="Calibri" w:hAnsi="Calibri" w:cs="Courier New"/>
        <w:b/>
        <w:bCs/>
        <w:color w:val="205572"/>
        <w:sz w:val="20"/>
      </w:rPr>
      <w:fldChar w:fldCharType="begin"/>
    </w:r>
    <w:r w:rsidR="003677A8" w:rsidRPr="001E1953">
      <w:rPr>
        <w:rFonts w:ascii="Calibri" w:hAnsi="Calibri" w:cs="Courier New"/>
        <w:b/>
        <w:bCs/>
        <w:color w:val="205572"/>
        <w:sz w:val="20"/>
      </w:rPr>
      <w:instrText>PAGE  \* Arabic  \* MERGEFORMAT</w:instrText>
    </w:r>
    <w:r w:rsidR="003677A8" w:rsidRPr="001E1953">
      <w:rPr>
        <w:rFonts w:ascii="Calibri" w:hAnsi="Calibri" w:cs="Courier New"/>
        <w:b/>
        <w:bCs/>
        <w:color w:val="205572"/>
        <w:sz w:val="20"/>
      </w:rPr>
      <w:fldChar w:fldCharType="separate"/>
    </w:r>
    <w:r w:rsidR="003677A8">
      <w:rPr>
        <w:rFonts w:ascii="Calibri" w:hAnsi="Calibri" w:cs="Courier New"/>
        <w:b/>
        <w:bCs/>
        <w:color w:val="205572"/>
        <w:sz w:val="20"/>
      </w:rPr>
      <w:t>1</w:t>
    </w:r>
    <w:r w:rsidR="003677A8" w:rsidRPr="001E1953">
      <w:rPr>
        <w:rFonts w:ascii="Calibri" w:hAnsi="Calibri" w:cs="Courier New"/>
        <w:b/>
        <w:bCs/>
        <w:color w:val="205572"/>
        <w:sz w:val="20"/>
      </w:rPr>
      <w:fldChar w:fldCharType="end"/>
    </w:r>
    <w:r w:rsidR="003677A8" w:rsidRPr="001E1953">
      <w:rPr>
        <w:rFonts w:ascii="Calibri" w:hAnsi="Calibri" w:cs="Courier New"/>
        <w:b/>
        <w:bCs/>
        <w:color w:val="205572"/>
        <w:sz w:val="20"/>
      </w:rPr>
      <w:t xml:space="preserve"> sur </w:t>
    </w:r>
    <w:r w:rsidR="003677A8" w:rsidRPr="001E1953">
      <w:rPr>
        <w:rFonts w:ascii="Calibri" w:hAnsi="Calibri" w:cs="Courier New"/>
        <w:b/>
        <w:bCs/>
        <w:color w:val="205572"/>
        <w:sz w:val="20"/>
      </w:rPr>
      <w:fldChar w:fldCharType="begin"/>
    </w:r>
    <w:r w:rsidR="003677A8" w:rsidRPr="001E1953">
      <w:rPr>
        <w:rFonts w:ascii="Calibri" w:hAnsi="Calibri" w:cs="Courier New"/>
        <w:b/>
        <w:bCs/>
        <w:color w:val="205572"/>
        <w:sz w:val="20"/>
      </w:rPr>
      <w:instrText>NUMPAGES  \* Arabic  \* MERGEFORMAT</w:instrText>
    </w:r>
    <w:r w:rsidR="003677A8" w:rsidRPr="001E1953">
      <w:rPr>
        <w:rFonts w:ascii="Calibri" w:hAnsi="Calibri" w:cs="Courier New"/>
        <w:b/>
        <w:bCs/>
        <w:color w:val="205572"/>
        <w:sz w:val="20"/>
      </w:rPr>
      <w:fldChar w:fldCharType="separate"/>
    </w:r>
    <w:r w:rsidR="003677A8">
      <w:rPr>
        <w:rFonts w:ascii="Calibri" w:hAnsi="Calibri" w:cs="Courier New"/>
        <w:b/>
        <w:bCs/>
        <w:color w:val="205572"/>
        <w:sz w:val="20"/>
      </w:rPr>
      <w:t>168</w:t>
    </w:r>
    <w:r w:rsidR="003677A8" w:rsidRPr="001E1953">
      <w:rPr>
        <w:rFonts w:ascii="Calibri" w:hAnsi="Calibri" w:cs="Courier New"/>
        <w:b/>
        <w:bCs/>
        <w:color w:val="205572"/>
        <w:sz w:val="20"/>
      </w:rPr>
      <w:fldChar w:fldCharType="end"/>
    </w:r>
    <w:r w:rsidR="0056654B" w:rsidRPr="0056654B">
      <w:rPr>
        <w:noProof/>
      </w:rPr>
      <w:t xml:space="preserve"> </w:t>
    </w:r>
  </w:p>
  <w:p w14:paraId="5A667762" w14:textId="63661E96" w:rsidR="003677A8" w:rsidRPr="00E11434" w:rsidRDefault="00572AAF" w:rsidP="003677A8">
    <w:pPr>
      <w:tabs>
        <w:tab w:val="left" w:pos="1557"/>
        <w:tab w:val="center" w:pos="6831"/>
      </w:tabs>
      <w:ind w:firstLine="510"/>
      <w:jc w:val="center"/>
      <w:rPr>
        <w:rFonts w:ascii="Calibri" w:hAnsi="Calibri" w:cs="Courier New"/>
        <w:b/>
        <w:bCs/>
        <w:color w:val="205572"/>
        <w:sz w:val="22"/>
      </w:rPr>
    </w:pPr>
    <w:r>
      <w:rPr>
        <w:rFonts w:ascii="Calibri" w:hAnsi="Calibri" w:cs="Courier New"/>
        <w:b/>
        <w:bCs/>
        <w:color w:val="205572"/>
        <w:sz w:val="22"/>
      </w:rPr>
      <w:t>25-51</w:t>
    </w:r>
    <w:r w:rsidR="003677A8">
      <w:rPr>
        <w:rFonts w:ascii="Calibri" w:hAnsi="Calibri" w:cs="Courier New"/>
        <w:b/>
        <w:bCs/>
        <w:color w:val="205572"/>
        <w:sz w:val="22"/>
      </w:rPr>
      <w:t xml:space="preserve"> – </w:t>
    </w:r>
    <w:r>
      <w:rPr>
        <w:rFonts w:ascii="Calibri" w:hAnsi="Calibri" w:cs="Courier New"/>
        <w:b/>
        <w:bCs/>
        <w:color w:val="205572"/>
        <w:sz w:val="22"/>
      </w:rPr>
      <w:t>EPF IDF</w:t>
    </w:r>
    <w:r w:rsidR="003677A8">
      <w:rPr>
        <w:rFonts w:ascii="Calibri" w:hAnsi="Calibri" w:cs="Courier New"/>
        <w:b/>
        <w:bCs/>
        <w:color w:val="205572"/>
        <w:sz w:val="22"/>
      </w:rPr>
      <w:t xml:space="preserve"> –</w:t>
    </w:r>
    <w:r>
      <w:rPr>
        <w:rFonts w:ascii="Calibri" w:hAnsi="Calibri" w:cs="Courier New"/>
        <w:b/>
        <w:bCs/>
        <w:color w:val="205572"/>
        <w:sz w:val="22"/>
      </w:rPr>
      <w:t>Le Perreux-sur Marne (94)</w:t>
    </w:r>
  </w:p>
  <w:p w14:paraId="27FED97F" w14:textId="32CA444D" w:rsidR="003677A8" w:rsidRPr="00C7368D" w:rsidRDefault="00572AAF" w:rsidP="003677A8">
    <w:pPr>
      <w:ind w:firstLine="510"/>
      <w:jc w:val="center"/>
      <w:rPr>
        <w:rFonts w:ascii="Calibri" w:hAnsi="Calibri" w:cs="Courier New"/>
        <w:b/>
        <w:bCs/>
        <w:color w:val="205572"/>
        <w:sz w:val="22"/>
      </w:rPr>
    </w:pPr>
    <w:r>
      <w:rPr>
        <w:rFonts w:ascii="Calibri" w:hAnsi="Calibri" w:cs="Courier New"/>
        <w:b/>
        <w:bCs/>
        <w:color w:val="205572"/>
        <w:sz w:val="22"/>
      </w:rPr>
      <w:t xml:space="preserve">Travaux de </w:t>
    </w:r>
    <w:r w:rsidR="003677A8" w:rsidRPr="00E11434">
      <w:rPr>
        <w:rFonts w:ascii="Calibri" w:hAnsi="Calibri" w:cs="Courier New"/>
        <w:b/>
        <w:bCs/>
        <w:color w:val="205572"/>
        <w:sz w:val="22"/>
      </w:rPr>
      <w:t>Désamiantage</w:t>
    </w:r>
    <w:r>
      <w:rPr>
        <w:rFonts w:ascii="Calibri" w:hAnsi="Calibri" w:cs="Courier New"/>
        <w:b/>
        <w:bCs/>
        <w:color w:val="205572"/>
        <w:sz w:val="22"/>
      </w:rPr>
      <w:t xml:space="preserve"> d’une ancienne Clinique</w:t>
    </w:r>
  </w:p>
  <w:p w14:paraId="0707354B" w14:textId="72BEABE1" w:rsidR="001D7AC7" w:rsidRPr="003677A8" w:rsidRDefault="001D7AC7" w:rsidP="003677A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328EB" w14:textId="77777777" w:rsidR="00572AAF" w:rsidRPr="00E11434" w:rsidRDefault="00572AAF" w:rsidP="00572AAF">
    <w:pPr>
      <w:jc w:val="right"/>
      <w:rPr>
        <w:rFonts w:ascii="Calibri" w:hAnsi="Calibri" w:cs="Courier New"/>
        <w:b/>
        <w:bCs/>
        <w:color w:val="205572"/>
        <w:sz w:val="22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0B68BA07" wp14:editId="4BB548E1">
          <wp:simplePos x="0" y="0"/>
          <wp:positionH relativeFrom="column">
            <wp:posOffset>193788</wp:posOffset>
          </wp:positionH>
          <wp:positionV relativeFrom="paragraph">
            <wp:posOffset>110750</wp:posOffset>
          </wp:positionV>
          <wp:extent cx="412273" cy="381888"/>
          <wp:effectExtent l="0" t="0" r="6985" b="0"/>
          <wp:wrapNone/>
          <wp:docPr id="1917794939" name="Image 3" descr="Une image contenant texte, Police, Graphique, logo&#10;&#10;Le contenu généré par l’IA peut être incorrect.">
            <a:extLst xmlns:a="http://schemas.openxmlformats.org/drawingml/2006/main">
              <a:ext uri="{FF2B5EF4-FFF2-40B4-BE49-F238E27FC236}">
                <a16:creationId xmlns:a16="http://schemas.microsoft.com/office/drawing/2014/main" id="{CD0DC34E-7F5D-A91B-226C-6E46B5AF355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025330" name="Image 3" descr="Une image contenant texte, Police, Graphique, logo&#10;&#10;Le contenu généré par l’IA peut être incorrect.">
                    <a:extLst>
                      <a:ext uri="{FF2B5EF4-FFF2-40B4-BE49-F238E27FC236}">
                        <a16:creationId xmlns:a16="http://schemas.microsoft.com/office/drawing/2014/main" id="{CD0DC34E-7F5D-A91B-226C-6E46B5AF355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2273" cy="381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E1953">
      <w:rPr>
        <w:rFonts w:ascii="Calibri" w:hAnsi="Calibri" w:cs="Courier New"/>
        <w:b/>
        <w:bCs/>
        <w:color w:val="205572"/>
        <w:sz w:val="20"/>
      </w:rPr>
      <w:t xml:space="preserve">Page </w:t>
    </w:r>
    <w:r w:rsidRPr="001E1953">
      <w:rPr>
        <w:rFonts w:ascii="Calibri" w:hAnsi="Calibri" w:cs="Courier New"/>
        <w:b/>
        <w:bCs/>
        <w:color w:val="205572"/>
        <w:sz w:val="20"/>
      </w:rPr>
      <w:fldChar w:fldCharType="begin"/>
    </w:r>
    <w:r w:rsidRPr="001E1953">
      <w:rPr>
        <w:rFonts w:ascii="Calibri" w:hAnsi="Calibri" w:cs="Courier New"/>
        <w:b/>
        <w:bCs/>
        <w:color w:val="205572"/>
        <w:sz w:val="20"/>
      </w:rPr>
      <w:instrText>PAGE  \* Arabic  \* MERGEFORMAT</w:instrText>
    </w:r>
    <w:r w:rsidRPr="001E1953">
      <w:rPr>
        <w:rFonts w:ascii="Calibri" w:hAnsi="Calibri" w:cs="Courier New"/>
        <w:b/>
        <w:bCs/>
        <w:color w:val="205572"/>
        <w:sz w:val="20"/>
      </w:rPr>
      <w:fldChar w:fldCharType="separate"/>
    </w:r>
    <w:r>
      <w:rPr>
        <w:rFonts w:ascii="Calibri" w:hAnsi="Calibri" w:cs="Courier New"/>
        <w:b/>
        <w:bCs/>
        <w:color w:val="205572"/>
        <w:sz w:val="20"/>
      </w:rPr>
      <w:t>1</w:t>
    </w:r>
    <w:r w:rsidRPr="001E1953">
      <w:rPr>
        <w:rFonts w:ascii="Calibri" w:hAnsi="Calibri" w:cs="Courier New"/>
        <w:b/>
        <w:bCs/>
        <w:color w:val="205572"/>
        <w:sz w:val="20"/>
      </w:rPr>
      <w:fldChar w:fldCharType="end"/>
    </w:r>
    <w:r w:rsidRPr="001E1953">
      <w:rPr>
        <w:rFonts w:ascii="Calibri" w:hAnsi="Calibri" w:cs="Courier New"/>
        <w:b/>
        <w:bCs/>
        <w:color w:val="205572"/>
        <w:sz w:val="20"/>
      </w:rPr>
      <w:t xml:space="preserve"> sur </w:t>
    </w:r>
    <w:r w:rsidRPr="001E1953">
      <w:rPr>
        <w:rFonts w:ascii="Calibri" w:hAnsi="Calibri" w:cs="Courier New"/>
        <w:b/>
        <w:bCs/>
        <w:color w:val="205572"/>
        <w:sz w:val="20"/>
      </w:rPr>
      <w:fldChar w:fldCharType="begin"/>
    </w:r>
    <w:r w:rsidRPr="001E1953">
      <w:rPr>
        <w:rFonts w:ascii="Calibri" w:hAnsi="Calibri" w:cs="Courier New"/>
        <w:b/>
        <w:bCs/>
        <w:color w:val="205572"/>
        <w:sz w:val="20"/>
      </w:rPr>
      <w:instrText>NUMPAGES  \* Arabic  \* MERGEFORMAT</w:instrText>
    </w:r>
    <w:r w:rsidRPr="001E1953">
      <w:rPr>
        <w:rFonts w:ascii="Calibri" w:hAnsi="Calibri" w:cs="Courier New"/>
        <w:b/>
        <w:bCs/>
        <w:color w:val="205572"/>
        <w:sz w:val="20"/>
      </w:rPr>
      <w:fldChar w:fldCharType="separate"/>
    </w:r>
    <w:r>
      <w:rPr>
        <w:rFonts w:ascii="Calibri" w:hAnsi="Calibri" w:cs="Courier New"/>
        <w:b/>
        <w:bCs/>
        <w:color w:val="205572"/>
        <w:sz w:val="20"/>
      </w:rPr>
      <w:t>393</w:t>
    </w:r>
    <w:r w:rsidRPr="001E1953">
      <w:rPr>
        <w:rFonts w:ascii="Calibri" w:hAnsi="Calibri" w:cs="Courier New"/>
        <w:b/>
        <w:bCs/>
        <w:color w:val="205572"/>
        <w:sz w:val="20"/>
      </w:rPr>
      <w:fldChar w:fldCharType="end"/>
    </w:r>
    <w:r w:rsidRPr="0056654B">
      <w:rPr>
        <w:noProof/>
      </w:rPr>
      <w:t xml:space="preserve"> </w:t>
    </w:r>
  </w:p>
  <w:p w14:paraId="6B1575EB" w14:textId="77777777" w:rsidR="00572AAF" w:rsidRPr="00E11434" w:rsidRDefault="00572AAF" w:rsidP="00572AAF">
    <w:pPr>
      <w:tabs>
        <w:tab w:val="left" w:pos="1557"/>
        <w:tab w:val="center" w:pos="6831"/>
      </w:tabs>
      <w:ind w:firstLine="510"/>
      <w:jc w:val="center"/>
      <w:rPr>
        <w:rFonts w:ascii="Calibri" w:hAnsi="Calibri" w:cs="Courier New"/>
        <w:b/>
        <w:bCs/>
        <w:color w:val="205572"/>
        <w:sz w:val="22"/>
      </w:rPr>
    </w:pPr>
    <w:r>
      <w:rPr>
        <w:rFonts w:ascii="Calibri" w:hAnsi="Calibri" w:cs="Courier New"/>
        <w:b/>
        <w:bCs/>
        <w:color w:val="205572"/>
        <w:sz w:val="22"/>
      </w:rPr>
      <w:t>25-51 – EPF IDF –Le Perreux-sur Marne (94)</w:t>
    </w:r>
  </w:p>
  <w:p w14:paraId="31599B34" w14:textId="77777777" w:rsidR="00572AAF" w:rsidRPr="00C7368D" w:rsidRDefault="00572AAF" w:rsidP="00572AAF">
    <w:pPr>
      <w:ind w:firstLine="510"/>
      <w:jc w:val="center"/>
      <w:rPr>
        <w:rFonts w:ascii="Calibri" w:hAnsi="Calibri" w:cs="Courier New"/>
        <w:b/>
        <w:bCs/>
        <w:color w:val="205572"/>
        <w:sz w:val="22"/>
      </w:rPr>
    </w:pPr>
    <w:r>
      <w:rPr>
        <w:rFonts w:ascii="Calibri" w:hAnsi="Calibri" w:cs="Courier New"/>
        <w:b/>
        <w:bCs/>
        <w:color w:val="205572"/>
        <w:sz w:val="22"/>
      </w:rPr>
      <w:t xml:space="preserve">Travaux de </w:t>
    </w:r>
    <w:r w:rsidRPr="00E11434">
      <w:rPr>
        <w:rFonts w:ascii="Calibri" w:hAnsi="Calibri" w:cs="Courier New"/>
        <w:b/>
        <w:bCs/>
        <w:color w:val="205572"/>
        <w:sz w:val="22"/>
      </w:rPr>
      <w:t>Désamiantage</w:t>
    </w:r>
    <w:r>
      <w:rPr>
        <w:rFonts w:ascii="Calibri" w:hAnsi="Calibri" w:cs="Courier New"/>
        <w:b/>
        <w:bCs/>
        <w:color w:val="205572"/>
        <w:sz w:val="22"/>
      </w:rPr>
      <w:t xml:space="preserve"> d’une ancienne Clinique</w:t>
    </w:r>
  </w:p>
  <w:p w14:paraId="55A3E3D8" w14:textId="77777777" w:rsidR="00572AAF" w:rsidRPr="003677A8" w:rsidRDefault="00572AAF" w:rsidP="00572AAF">
    <w:pPr>
      <w:pStyle w:val="En-tte"/>
    </w:pPr>
  </w:p>
  <w:p w14:paraId="09E1575B" w14:textId="392E31F8" w:rsidR="001D7AC7" w:rsidRPr="00572AAF" w:rsidRDefault="001D7AC7" w:rsidP="00572AA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numPicBullet w:numPicBulletId="1">
    <w:pict>
      <v:shape id="_x0000_i1026" type="#_x0000_t75" style="width:11.4pt;height:11.4pt;visibility:visible;mso-wrap-style:square" o:bullet="t">
        <v:imagedata r:id="rId2" o:title=""/>
      </v:shape>
    </w:pict>
  </w:numPicBullet>
  <w:abstractNum w:abstractNumId="0" w15:restartNumberingAfterBreak="0">
    <w:nsid w:val="FFFFFF83"/>
    <w:multiLevelType w:val="singleLevel"/>
    <w:tmpl w:val="39DACB28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C1043B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➢"/>
      <w:lvlJc w:val="left"/>
      <w:pPr>
        <w:tabs>
          <w:tab w:val="num" w:pos="849"/>
        </w:tabs>
        <w:ind w:left="849" w:hanging="283"/>
      </w:pPr>
      <w:rPr>
        <w:rFonts w:ascii="StarSymbol" w:hAnsi="StarSymbol"/>
        <w:sz w:val="18"/>
      </w:rPr>
    </w:lvl>
    <w:lvl w:ilvl="1">
      <w:start w:val="1"/>
      <w:numFmt w:val="bullet"/>
      <w:lvlText w:val="➢"/>
      <w:lvlJc w:val="left"/>
      <w:pPr>
        <w:tabs>
          <w:tab w:val="num" w:pos="1133"/>
        </w:tabs>
        <w:ind w:left="1133" w:hanging="283"/>
      </w:pPr>
      <w:rPr>
        <w:rFonts w:ascii="StarSymbol" w:hAnsi="StarSymbol"/>
        <w:sz w:val="18"/>
      </w:rPr>
    </w:lvl>
    <w:lvl w:ilvl="2">
      <w:start w:val="1"/>
      <w:numFmt w:val="bullet"/>
      <w:lvlText w:val="➢"/>
      <w:lvlJc w:val="left"/>
      <w:pPr>
        <w:tabs>
          <w:tab w:val="num" w:pos="1416"/>
        </w:tabs>
        <w:ind w:left="1416" w:hanging="283"/>
      </w:pPr>
      <w:rPr>
        <w:rFonts w:ascii="StarSymbol" w:hAnsi="StarSymbol"/>
        <w:sz w:val="18"/>
      </w:rPr>
    </w:lvl>
    <w:lvl w:ilvl="3">
      <w:start w:val="1"/>
      <w:numFmt w:val="bullet"/>
      <w:lvlText w:val="➢"/>
      <w:lvlJc w:val="left"/>
      <w:pPr>
        <w:tabs>
          <w:tab w:val="num" w:pos="1700"/>
        </w:tabs>
        <w:ind w:left="1700" w:hanging="283"/>
      </w:pPr>
      <w:rPr>
        <w:rFonts w:ascii="StarSymbol" w:hAnsi="StarSymbol"/>
        <w:sz w:val="18"/>
      </w:rPr>
    </w:lvl>
    <w:lvl w:ilvl="4">
      <w:start w:val="1"/>
      <w:numFmt w:val="bullet"/>
      <w:lvlText w:val="➢"/>
      <w:lvlJc w:val="left"/>
      <w:pPr>
        <w:tabs>
          <w:tab w:val="num" w:pos="1983"/>
        </w:tabs>
        <w:ind w:left="1983" w:hanging="283"/>
      </w:pPr>
      <w:rPr>
        <w:rFonts w:ascii="StarSymbol" w:hAnsi="StarSymbol"/>
        <w:sz w:val="18"/>
      </w:rPr>
    </w:lvl>
    <w:lvl w:ilvl="5">
      <w:start w:val="1"/>
      <w:numFmt w:val="bullet"/>
      <w:lvlText w:val="➢"/>
      <w:lvlJc w:val="left"/>
      <w:pPr>
        <w:tabs>
          <w:tab w:val="num" w:pos="2267"/>
        </w:tabs>
        <w:ind w:left="2267" w:hanging="283"/>
      </w:pPr>
      <w:rPr>
        <w:rFonts w:ascii="StarSymbol" w:hAnsi="StarSymbol"/>
        <w:sz w:val="18"/>
      </w:rPr>
    </w:lvl>
    <w:lvl w:ilvl="6">
      <w:start w:val="1"/>
      <w:numFmt w:val="bullet"/>
      <w:lvlText w:val="➢"/>
      <w:lvlJc w:val="left"/>
      <w:pPr>
        <w:tabs>
          <w:tab w:val="num" w:pos="2550"/>
        </w:tabs>
        <w:ind w:left="2550" w:hanging="283"/>
      </w:pPr>
      <w:rPr>
        <w:rFonts w:ascii="StarSymbol" w:hAnsi="StarSymbol"/>
        <w:sz w:val="18"/>
      </w:rPr>
    </w:lvl>
    <w:lvl w:ilvl="7">
      <w:start w:val="1"/>
      <w:numFmt w:val="bullet"/>
      <w:lvlText w:val="➢"/>
      <w:lvlJc w:val="left"/>
      <w:pPr>
        <w:tabs>
          <w:tab w:val="num" w:pos="2834"/>
        </w:tabs>
        <w:ind w:left="2834" w:hanging="283"/>
      </w:pPr>
      <w:rPr>
        <w:rFonts w:ascii="StarSymbol" w:hAnsi="StarSymbol"/>
        <w:sz w:val="18"/>
      </w:rPr>
    </w:lvl>
    <w:lvl w:ilvl="8">
      <w:start w:val="1"/>
      <w:numFmt w:val="bullet"/>
      <w:lvlText w:val="➢"/>
      <w:lvlJc w:val="left"/>
      <w:pPr>
        <w:tabs>
          <w:tab w:val="num" w:pos="3117"/>
        </w:tabs>
        <w:ind w:left="3117" w:hanging="283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➢"/>
      <w:lvlJc w:val="left"/>
      <w:pPr>
        <w:tabs>
          <w:tab w:val="num" w:pos="1075"/>
        </w:tabs>
        <w:ind w:left="1075" w:hanging="283"/>
      </w:pPr>
      <w:rPr>
        <w:rFonts w:ascii="StarSymbol" w:hAnsi="StarSymbol"/>
        <w:sz w:val="18"/>
      </w:rPr>
    </w:lvl>
    <w:lvl w:ilvl="1">
      <w:start w:val="1"/>
      <w:numFmt w:val="bullet"/>
      <w:lvlText w:val="➢"/>
      <w:lvlJc w:val="left"/>
      <w:pPr>
        <w:tabs>
          <w:tab w:val="num" w:pos="1359"/>
        </w:tabs>
        <w:ind w:left="1359" w:hanging="283"/>
      </w:pPr>
      <w:rPr>
        <w:rFonts w:ascii="StarSymbol" w:hAnsi="StarSymbol"/>
        <w:sz w:val="18"/>
      </w:rPr>
    </w:lvl>
    <w:lvl w:ilvl="2">
      <w:start w:val="1"/>
      <w:numFmt w:val="bullet"/>
      <w:lvlText w:val="➢"/>
      <w:lvlJc w:val="left"/>
      <w:pPr>
        <w:tabs>
          <w:tab w:val="num" w:pos="1642"/>
        </w:tabs>
        <w:ind w:left="1642" w:hanging="283"/>
      </w:pPr>
      <w:rPr>
        <w:rFonts w:ascii="StarSymbol" w:hAnsi="StarSymbol"/>
        <w:sz w:val="18"/>
      </w:rPr>
    </w:lvl>
    <w:lvl w:ilvl="3">
      <w:start w:val="1"/>
      <w:numFmt w:val="bullet"/>
      <w:lvlText w:val="➢"/>
      <w:lvlJc w:val="left"/>
      <w:pPr>
        <w:tabs>
          <w:tab w:val="num" w:pos="1926"/>
        </w:tabs>
        <w:ind w:left="1926" w:hanging="283"/>
      </w:pPr>
      <w:rPr>
        <w:rFonts w:ascii="StarSymbol" w:hAnsi="StarSymbol"/>
        <w:sz w:val="18"/>
      </w:rPr>
    </w:lvl>
    <w:lvl w:ilvl="4">
      <w:start w:val="1"/>
      <w:numFmt w:val="bullet"/>
      <w:lvlText w:val="➢"/>
      <w:lvlJc w:val="left"/>
      <w:pPr>
        <w:tabs>
          <w:tab w:val="num" w:pos="2209"/>
        </w:tabs>
        <w:ind w:left="2209" w:hanging="283"/>
      </w:pPr>
      <w:rPr>
        <w:rFonts w:ascii="StarSymbol" w:hAnsi="StarSymbol"/>
        <w:sz w:val="18"/>
      </w:rPr>
    </w:lvl>
    <w:lvl w:ilvl="5">
      <w:start w:val="1"/>
      <w:numFmt w:val="bullet"/>
      <w:lvlText w:val="➢"/>
      <w:lvlJc w:val="left"/>
      <w:pPr>
        <w:tabs>
          <w:tab w:val="num" w:pos="2493"/>
        </w:tabs>
        <w:ind w:left="2493" w:hanging="283"/>
      </w:pPr>
      <w:rPr>
        <w:rFonts w:ascii="StarSymbol" w:hAnsi="StarSymbol"/>
        <w:sz w:val="18"/>
      </w:rPr>
    </w:lvl>
    <w:lvl w:ilvl="6">
      <w:start w:val="1"/>
      <w:numFmt w:val="bullet"/>
      <w:lvlText w:val="➢"/>
      <w:lvlJc w:val="left"/>
      <w:pPr>
        <w:tabs>
          <w:tab w:val="num" w:pos="2776"/>
        </w:tabs>
        <w:ind w:left="2776" w:hanging="283"/>
      </w:pPr>
      <w:rPr>
        <w:rFonts w:ascii="StarSymbol" w:hAnsi="StarSymbol"/>
        <w:sz w:val="18"/>
      </w:rPr>
    </w:lvl>
    <w:lvl w:ilvl="7">
      <w:start w:val="1"/>
      <w:numFmt w:val="bullet"/>
      <w:lvlText w:val="➢"/>
      <w:lvlJc w:val="left"/>
      <w:pPr>
        <w:tabs>
          <w:tab w:val="num" w:pos="3060"/>
        </w:tabs>
        <w:ind w:left="3060" w:hanging="283"/>
      </w:pPr>
      <w:rPr>
        <w:rFonts w:ascii="StarSymbol" w:hAnsi="StarSymbol"/>
        <w:sz w:val="18"/>
      </w:rPr>
    </w:lvl>
    <w:lvl w:ilvl="8">
      <w:start w:val="1"/>
      <w:numFmt w:val="bullet"/>
      <w:lvlText w:val="➢"/>
      <w:lvlJc w:val="left"/>
      <w:pPr>
        <w:tabs>
          <w:tab w:val="num" w:pos="3343"/>
        </w:tabs>
        <w:ind w:left="3343" w:hanging="283"/>
      </w:pPr>
      <w:rPr>
        <w:rFonts w:ascii="StarSymbol" w:hAnsi="StarSymbol"/>
        <w:sz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/>
        <w:sz w:val="18"/>
      </w:rPr>
    </w:lvl>
  </w:abstractNum>
  <w:abstractNum w:abstractNumId="5" w15:restartNumberingAfterBreak="0">
    <w:nsid w:val="042C3D5A"/>
    <w:multiLevelType w:val="hybridMultilevel"/>
    <w:tmpl w:val="33ACB12C"/>
    <w:lvl w:ilvl="0" w:tplc="1DACCB0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E686EB3"/>
    <w:multiLevelType w:val="hybridMultilevel"/>
    <w:tmpl w:val="4044BC1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D74"/>
    <w:multiLevelType w:val="hybridMultilevel"/>
    <w:tmpl w:val="9E56F3E8"/>
    <w:lvl w:ilvl="0" w:tplc="040C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847276"/>
    <w:multiLevelType w:val="hybridMultilevel"/>
    <w:tmpl w:val="7B805814"/>
    <w:lvl w:ilvl="0" w:tplc="42E6E6C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2" w:tplc="4E440CAE">
      <w:start w:val="15"/>
      <w:numFmt w:val="bullet"/>
      <w:lvlText w:val=""/>
      <w:lvlJc w:val="left"/>
      <w:pPr>
        <w:tabs>
          <w:tab w:val="num" w:pos="1495"/>
        </w:tabs>
        <w:ind w:left="1495" w:hanging="360"/>
      </w:pPr>
      <w:rPr>
        <w:rFonts w:ascii="Wingdings" w:eastAsia="Times New Roman" w:hAnsi="Wingdings" w:cs="Courier New" w:hint="default"/>
      </w:rPr>
    </w:lvl>
    <w:lvl w:ilvl="3" w:tplc="4D3EAD28">
      <w:numFmt w:val="bullet"/>
      <w:lvlText w:val=""/>
      <w:lvlJc w:val="left"/>
      <w:pPr>
        <w:ind w:left="3990" w:hanging="390"/>
      </w:pPr>
      <w:rPr>
        <w:rFonts w:ascii="Wingdings" w:eastAsia="Times New Roman" w:hAnsi="Wingdings" w:cs="Courier New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950C3A"/>
    <w:multiLevelType w:val="hybridMultilevel"/>
    <w:tmpl w:val="76CA84A6"/>
    <w:lvl w:ilvl="0" w:tplc="040C0007">
      <w:start w:val="1"/>
      <w:numFmt w:val="bullet"/>
      <w:lvlText w:val=""/>
      <w:lvlPicBulletId w:val="1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F51265F"/>
    <w:multiLevelType w:val="hybridMultilevel"/>
    <w:tmpl w:val="C55019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4362E"/>
    <w:multiLevelType w:val="hybridMultilevel"/>
    <w:tmpl w:val="9EA6EE4E"/>
    <w:lvl w:ilvl="0" w:tplc="04DCD5DA">
      <w:start w:val="4"/>
      <w:numFmt w:val="bullet"/>
      <w:lvlText w:val=""/>
      <w:lvlJc w:val="left"/>
      <w:pPr>
        <w:ind w:left="1854" w:hanging="360"/>
      </w:pPr>
      <w:rPr>
        <w:rFonts w:ascii="Wingdings" w:eastAsia="Times New Roman" w:hAnsi="Wingdings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3D24EEE"/>
    <w:multiLevelType w:val="hybridMultilevel"/>
    <w:tmpl w:val="EA02D3B0"/>
    <w:lvl w:ilvl="0" w:tplc="CFA8DB4E">
      <w:numFmt w:val="bullet"/>
      <w:lvlText w:val=""/>
      <w:lvlJc w:val="left"/>
      <w:pPr>
        <w:ind w:left="1380" w:hanging="360"/>
      </w:pPr>
      <w:rPr>
        <w:rFonts w:ascii="Wingdings" w:eastAsia="Times New Roman" w:hAnsi="Wingdings" w:cs="Courier New" w:hint="default"/>
      </w:rPr>
    </w:lvl>
    <w:lvl w:ilvl="1" w:tplc="040C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39AF20AB"/>
    <w:multiLevelType w:val="hybridMultilevel"/>
    <w:tmpl w:val="EA428CB8"/>
    <w:lvl w:ilvl="0" w:tplc="376C9C62">
      <w:start w:val="1"/>
      <w:numFmt w:val="bullet"/>
      <w:lvlText w:val=""/>
      <w:lvlJc w:val="left"/>
      <w:pPr>
        <w:tabs>
          <w:tab w:val="num" w:pos="2724"/>
        </w:tabs>
        <w:ind w:left="2724" w:hanging="567"/>
      </w:pPr>
      <w:rPr>
        <w:rFonts w:ascii="Wingdings" w:hAnsi="Wingdings" w:hint="default"/>
      </w:rPr>
    </w:lvl>
    <w:lvl w:ilvl="1" w:tplc="020A89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EA433A">
      <w:start w:val="1"/>
      <w:numFmt w:val="decimal"/>
      <w:pStyle w:val="StyleCarl3"/>
      <w:lvlText w:val="%3."/>
      <w:lvlJc w:val="left"/>
      <w:pPr>
        <w:tabs>
          <w:tab w:val="num" w:pos="2160"/>
        </w:tabs>
        <w:ind w:left="2160" w:hanging="360"/>
      </w:pPr>
    </w:lvl>
    <w:lvl w:ilvl="3" w:tplc="9B1ADF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ED5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8AFF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0031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4EE0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9EEA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D262F9"/>
    <w:multiLevelType w:val="hybridMultilevel"/>
    <w:tmpl w:val="FA681B7A"/>
    <w:lvl w:ilvl="0" w:tplc="040C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8370BFC6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color w:val="auto"/>
      </w:rPr>
    </w:lvl>
    <w:lvl w:ilvl="4" w:tplc="040C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2434C12"/>
    <w:multiLevelType w:val="hybridMultilevel"/>
    <w:tmpl w:val="22B25112"/>
    <w:lvl w:ilvl="0" w:tplc="BB484F2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1" w:tplc="53D6923A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2D2435D8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2D743F82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C4B879D8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E88C07F8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F50AC6E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36A7286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F35A59F6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6" w15:restartNumberingAfterBreak="0">
    <w:nsid w:val="42A746B0"/>
    <w:multiLevelType w:val="hybridMultilevel"/>
    <w:tmpl w:val="10C825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B41A3"/>
    <w:multiLevelType w:val="hybridMultilevel"/>
    <w:tmpl w:val="818C7724"/>
    <w:lvl w:ilvl="0" w:tplc="4D3EAD28">
      <w:numFmt w:val="bullet"/>
      <w:lvlText w:val=""/>
      <w:lvlJc w:val="left"/>
      <w:pPr>
        <w:ind w:left="1854" w:hanging="360"/>
      </w:pPr>
      <w:rPr>
        <w:rFonts w:ascii="Wingdings" w:eastAsia="Times New Roman" w:hAnsi="Wingdings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501865EF"/>
    <w:multiLevelType w:val="hybridMultilevel"/>
    <w:tmpl w:val="8FC634BE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0BE51F5"/>
    <w:multiLevelType w:val="hybridMultilevel"/>
    <w:tmpl w:val="B198A396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1126098"/>
    <w:multiLevelType w:val="hybridMultilevel"/>
    <w:tmpl w:val="D65645C2"/>
    <w:lvl w:ilvl="0" w:tplc="A4C21D14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2E56A48"/>
    <w:multiLevelType w:val="hybridMultilevel"/>
    <w:tmpl w:val="62A4CDC0"/>
    <w:lvl w:ilvl="0" w:tplc="05DC43E0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17" w:hanging="360"/>
      </w:pPr>
    </w:lvl>
    <w:lvl w:ilvl="2" w:tplc="040C001B" w:tentative="1">
      <w:start w:val="1"/>
      <w:numFmt w:val="lowerRoman"/>
      <w:lvlText w:val="%3."/>
      <w:lvlJc w:val="right"/>
      <w:pPr>
        <w:ind w:left="3237" w:hanging="180"/>
      </w:pPr>
    </w:lvl>
    <w:lvl w:ilvl="3" w:tplc="040C000F" w:tentative="1">
      <w:start w:val="1"/>
      <w:numFmt w:val="decimal"/>
      <w:lvlText w:val="%4."/>
      <w:lvlJc w:val="left"/>
      <w:pPr>
        <w:ind w:left="3957" w:hanging="360"/>
      </w:pPr>
    </w:lvl>
    <w:lvl w:ilvl="4" w:tplc="040C0019" w:tentative="1">
      <w:start w:val="1"/>
      <w:numFmt w:val="lowerLetter"/>
      <w:lvlText w:val="%5."/>
      <w:lvlJc w:val="left"/>
      <w:pPr>
        <w:ind w:left="4677" w:hanging="360"/>
      </w:pPr>
    </w:lvl>
    <w:lvl w:ilvl="5" w:tplc="040C001B" w:tentative="1">
      <w:start w:val="1"/>
      <w:numFmt w:val="lowerRoman"/>
      <w:lvlText w:val="%6."/>
      <w:lvlJc w:val="right"/>
      <w:pPr>
        <w:ind w:left="5397" w:hanging="180"/>
      </w:pPr>
    </w:lvl>
    <w:lvl w:ilvl="6" w:tplc="040C000F" w:tentative="1">
      <w:start w:val="1"/>
      <w:numFmt w:val="decimal"/>
      <w:lvlText w:val="%7."/>
      <w:lvlJc w:val="left"/>
      <w:pPr>
        <w:ind w:left="6117" w:hanging="360"/>
      </w:pPr>
    </w:lvl>
    <w:lvl w:ilvl="7" w:tplc="040C0019" w:tentative="1">
      <w:start w:val="1"/>
      <w:numFmt w:val="lowerLetter"/>
      <w:lvlText w:val="%8."/>
      <w:lvlJc w:val="left"/>
      <w:pPr>
        <w:ind w:left="6837" w:hanging="360"/>
      </w:pPr>
    </w:lvl>
    <w:lvl w:ilvl="8" w:tplc="040C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2" w15:restartNumberingAfterBreak="0">
    <w:nsid w:val="537C79F4"/>
    <w:multiLevelType w:val="hybridMultilevel"/>
    <w:tmpl w:val="CEDEC3BA"/>
    <w:lvl w:ilvl="0" w:tplc="E19A5FC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DC00E28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EFB7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3C836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C952EAC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D6BD4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9BC23C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BDE3C6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4C0539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54801E6"/>
    <w:multiLevelType w:val="hybridMultilevel"/>
    <w:tmpl w:val="25BAD888"/>
    <w:lvl w:ilvl="0" w:tplc="8180790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6C1709F"/>
    <w:multiLevelType w:val="hybridMultilevel"/>
    <w:tmpl w:val="CA305002"/>
    <w:lvl w:ilvl="0" w:tplc="040C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90311DE"/>
    <w:multiLevelType w:val="hybridMultilevel"/>
    <w:tmpl w:val="BF0CC76A"/>
    <w:lvl w:ilvl="0" w:tplc="C980B97E">
      <w:start w:val="1"/>
      <w:numFmt w:val="decimal"/>
      <w:lvlText w:val="%1)"/>
      <w:lvlJc w:val="left"/>
      <w:pPr>
        <w:ind w:left="1614" w:hanging="48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CA27DFB"/>
    <w:multiLevelType w:val="hybridMultilevel"/>
    <w:tmpl w:val="DBCE09D0"/>
    <w:lvl w:ilvl="0" w:tplc="08DC51A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94262"/>
    <w:multiLevelType w:val="hybridMultilevel"/>
    <w:tmpl w:val="BCDCC2A4"/>
    <w:lvl w:ilvl="0" w:tplc="A188522E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F7D081B"/>
    <w:multiLevelType w:val="multilevel"/>
    <w:tmpl w:val="A0B268E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i w:val="0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b/>
        <w:i w:val="0"/>
        <w:sz w:val="24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4123"/>
        </w:tabs>
        <w:ind w:left="4123" w:hanging="720"/>
      </w:pPr>
      <w:rPr>
        <w:rFonts w:asciiTheme="minorHAnsi" w:hAnsiTheme="minorHAnsi" w:cstheme="minorHAnsi" w:hint="default"/>
        <w:b w:val="0"/>
        <w:i w:val="0"/>
        <w:sz w:val="24"/>
      </w:rPr>
    </w:lvl>
    <w:lvl w:ilvl="3">
      <w:start w:val="1"/>
      <w:numFmt w:val="decimal"/>
      <w:pStyle w:val="Titre4"/>
      <w:lvlText w:val="%4%1.%2.2"/>
      <w:lvlJc w:val="left"/>
      <w:pPr>
        <w:tabs>
          <w:tab w:val="num" w:pos="864"/>
        </w:tabs>
        <w:ind w:left="864" w:hanging="864"/>
      </w:pPr>
      <w:rPr>
        <w:rFonts w:ascii="Courier New" w:hAnsi="Courier New" w:hint="default"/>
        <w:b w:val="0"/>
        <w:i w:val="0"/>
        <w:sz w:val="24"/>
      </w:rPr>
    </w:lvl>
    <w:lvl w:ilvl="4">
      <w:start w:val="1"/>
      <w:numFmt w:val="decimal"/>
      <w:pStyle w:val="Titre5"/>
      <w:lvlText w:val="%5%1.%2.3"/>
      <w:lvlJc w:val="left"/>
      <w:pPr>
        <w:tabs>
          <w:tab w:val="num" w:pos="1008"/>
        </w:tabs>
        <w:ind w:left="1008" w:hanging="1008"/>
      </w:pPr>
      <w:rPr>
        <w:rFonts w:ascii="Courier New" w:hAnsi="Courier New" w:hint="default"/>
        <w:b w:val="0"/>
        <w:i w:val="0"/>
        <w:sz w:val="24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17C2B43"/>
    <w:multiLevelType w:val="hybridMultilevel"/>
    <w:tmpl w:val="60C2812C"/>
    <w:lvl w:ilvl="0" w:tplc="F7E0F3FA">
      <w:numFmt w:val="bullet"/>
      <w:lvlText w:val=""/>
      <w:lvlJc w:val="left"/>
      <w:pPr>
        <w:ind w:left="1778" w:hanging="360"/>
      </w:pPr>
      <w:rPr>
        <w:rFonts w:ascii="Wingdings" w:eastAsia="Times New Roman" w:hAnsi="Wingdings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 w15:restartNumberingAfterBreak="0">
    <w:nsid w:val="6F3F0431"/>
    <w:multiLevelType w:val="hybridMultilevel"/>
    <w:tmpl w:val="152E03C4"/>
    <w:lvl w:ilvl="0" w:tplc="040C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74634C1E"/>
    <w:multiLevelType w:val="hybridMultilevel"/>
    <w:tmpl w:val="5F8A9FC4"/>
    <w:lvl w:ilvl="0" w:tplc="3AB4962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4D73D89"/>
    <w:multiLevelType w:val="hybridMultilevel"/>
    <w:tmpl w:val="E328211E"/>
    <w:lvl w:ilvl="0" w:tplc="04DCD5DA">
      <w:start w:val="4"/>
      <w:numFmt w:val="bullet"/>
      <w:lvlText w:val=""/>
      <w:lvlJc w:val="left"/>
      <w:pPr>
        <w:ind w:left="1854" w:hanging="360"/>
      </w:pPr>
      <w:rPr>
        <w:rFonts w:ascii="Wingdings" w:eastAsia="Times New Roman" w:hAnsi="Wingdings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75953882"/>
    <w:multiLevelType w:val="hybridMultilevel"/>
    <w:tmpl w:val="5F08101E"/>
    <w:lvl w:ilvl="0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"/>
      <w:lvlJc w:val="left"/>
      <w:pPr>
        <w:tabs>
          <w:tab w:val="num" w:pos="435"/>
        </w:tabs>
        <w:ind w:left="435" w:hanging="435"/>
      </w:pPr>
      <w:rPr>
        <w:rFonts w:ascii="Wingdings" w:eastAsia="Times New Roman" w:hAnsi="Wingdings" w:cs="Courier New" w:hint="default"/>
      </w:rPr>
    </w:lvl>
    <w:lvl w:ilvl="2" w:tplc="A8F0B242">
      <w:numFmt w:val="bullet"/>
      <w:lvlText w:val=""/>
      <w:lvlJc w:val="left"/>
      <w:pPr>
        <w:tabs>
          <w:tab w:val="num" w:pos="3240"/>
        </w:tabs>
        <w:ind w:left="3240" w:hanging="360"/>
      </w:pPr>
      <w:rPr>
        <w:rFonts w:ascii="Wingdings" w:eastAsia="Times New Roman" w:hAnsi="Wingdings" w:cs="Courier New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68A6BEF"/>
    <w:multiLevelType w:val="hybridMultilevel"/>
    <w:tmpl w:val="F15ABF28"/>
    <w:lvl w:ilvl="0" w:tplc="040C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2517"/>
        </w:tabs>
        <w:ind w:left="2517" w:hanging="360"/>
      </w:pPr>
    </w:lvl>
    <w:lvl w:ilvl="2" w:tplc="040C0005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35" w15:restartNumberingAfterBreak="0">
    <w:nsid w:val="79352611"/>
    <w:multiLevelType w:val="hybridMultilevel"/>
    <w:tmpl w:val="AB44DF4A"/>
    <w:lvl w:ilvl="0" w:tplc="98B28838">
      <w:start w:val="4"/>
      <w:numFmt w:val="bullet"/>
      <w:lvlText w:val=""/>
      <w:lvlJc w:val="left"/>
      <w:pPr>
        <w:ind w:left="1495" w:hanging="360"/>
      </w:pPr>
      <w:rPr>
        <w:rFonts w:ascii="Wingdings" w:eastAsia="Times New Roman" w:hAnsi="Wingdings" w:cs="Courier New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7EE7388D"/>
    <w:multiLevelType w:val="hybridMultilevel"/>
    <w:tmpl w:val="34D89D36"/>
    <w:lvl w:ilvl="0" w:tplc="3DC87B7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19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FFB1CD8"/>
    <w:multiLevelType w:val="hybridMultilevel"/>
    <w:tmpl w:val="127C7A36"/>
    <w:lvl w:ilvl="0" w:tplc="ECA2C99E">
      <w:numFmt w:val="bullet"/>
      <w:lvlText w:val=""/>
      <w:lvlJc w:val="left"/>
      <w:pPr>
        <w:tabs>
          <w:tab w:val="num" w:pos="1495"/>
        </w:tabs>
        <w:ind w:left="1495" w:hanging="360"/>
      </w:pPr>
      <w:rPr>
        <w:rFonts w:ascii="Wingdings" w:eastAsia="Times New Roman" w:hAnsi="Wingdings" w:cs="Courier New" w:hint="default"/>
        <w:color w:val="205572"/>
      </w:rPr>
    </w:lvl>
    <w:lvl w:ilvl="1" w:tplc="040C0003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num w:numId="1" w16cid:durableId="1784492543">
    <w:abstractNumId w:val="33"/>
  </w:num>
  <w:num w:numId="2" w16cid:durableId="155341339">
    <w:abstractNumId w:val="36"/>
  </w:num>
  <w:num w:numId="3" w16cid:durableId="932863657">
    <w:abstractNumId w:val="34"/>
  </w:num>
  <w:num w:numId="4" w16cid:durableId="134028152">
    <w:abstractNumId w:val="15"/>
  </w:num>
  <w:num w:numId="5" w16cid:durableId="890114191">
    <w:abstractNumId w:val="22"/>
  </w:num>
  <w:num w:numId="6" w16cid:durableId="192919025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2126103">
    <w:abstractNumId w:val="28"/>
  </w:num>
  <w:num w:numId="8" w16cid:durableId="585772785">
    <w:abstractNumId w:val="0"/>
  </w:num>
  <w:num w:numId="9" w16cid:durableId="596526784">
    <w:abstractNumId w:val="8"/>
  </w:num>
  <w:num w:numId="10" w16cid:durableId="173765142">
    <w:abstractNumId w:val="1"/>
  </w:num>
  <w:num w:numId="11" w16cid:durableId="1755929947">
    <w:abstractNumId w:val="27"/>
  </w:num>
  <w:num w:numId="12" w16cid:durableId="1061827775">
    <w:abstractNumId w:val="37"/>
  </w:num>
  <w:num w:numId="13" w16cid:durableId="1870143512">
    <w:abstractNumId w:val="20"/>
  </w:num>
  <w:num w:numId="14" w16cid:durableId="1474564751">
    <w:abstractNumId w:val="21"/>
  </w:num>
  <w:num w:numId="15" w16cid:durableId="1147819829">
    <w:abstractNumId w:val="29"/>
  </w:num>
  <w:num w:numId="16" w16cid:durableId="1226719377">
    <w:abstractNumId w:val="25"/>
  </w:num>
  <w:num w:numId="17" w16cid:durableId="271597047">
    <w:abstractNumId w:val="31"/>
  </w:num>
  <w:num w:numId="18" w16cid:durableId="1988629817">
    <w:abstractNumId w:val="23"/>
  </w:num>
  <w:num w:numId="19" w16cid:durableId="2027436104">
    <w:abstractNumId w:val="5"/>
  </w:num>
  <w:num w:numId="20" w16cid:durableId="1600410084">
    <w:abstractNumId w:val="12"/>
  </w:num>
  <w:num w:numId="21" w16cid:durableId="5134383">
    <w:abstractNumId w:val="11"/>
  </w:num>
  <w:num w:numId="22" w16cid:durableId="277371766">
    <w:abstractNumId w:val="16"/>
  </w:num>
  <w:num w:numId="23" w16cid:durableId="1796439847">
    <w:abstractNumId w:val="35"/>
  </w:num>
  <w:num w:numId="24" w16cid:durableId="1663969983">
    <w:abstractNumId w:val="14"/>
  </w:num>
  <w:num w:numId="25" w16cid:durableId="81220330">
    <w:abstractNumId w:val="19"/>
  </w:num>
  <w:num w:numId="26" w16cid:durableId="947540002">
    <w:abstractNumId w:val="7"/>
  </w:num>
  <w:num w:numId="27" w16cid:durableId="929117241">
    <w:abstractNumId w:val="10"/>
  </w:num>
  <w:num w:numId="28" w16cid:durableId="1927181271">
    <w:abstractNumId w:val="32"/>
  </w:num>
  <w:num w:numId="29" w16cid:durableId="518086796">
    <w:abstractNumId w:val="9"/>
  </w:num>
  <w:num w:numId="30" w16cid:durableId="1255548551">
    <w:abstractNumId w:val="17"/>
  </w:num>
  <w:num w:numId="31" w16cid:durableId="632713579">
    <w:abstractNumId w:val="30"/>
  </w:num>
  <w:num w:numId="32" w16cid:durableId="881861606">
    <w:abstractNumId w:val="24"/>
  </w:num>
  <w:num w:numId="33" w16cid:durableId="1002203067">
    <w:abstractNumId w:val="18"/>
  </w:num>
  <w:num w:numId="34" w16cid:durableId="111706292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851872431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93"/>
    <w:rsid w:val="0000028C"/>
    <w:rsid w:val="00000449"/>
    <w:rsid w:val="00000521"/>
    <w:rsid w:val="0000093E"/>
    <w:rsid w:val="00000CEF"/>
    <w:rsid w:val="00001085"/>
    <w:rsid w:val="00001477"/>
    <w:rsid w:val="000022B4"/>
    <w:rsid w:val="00002612"/>
    <w:rsid w:val="00002AC1"/>
    <w:rsid w:val="00002C3A"/>
    <w:rsid w:val="00002C7C"/>
    <w:rsid w:val="000033E2"/>
    <w:rsid w:val="000035CC"/>
    <w:rsid w:val="00003D58"/>
    <w:rsid w:val="00003DB4"/>
    <w:rsid w:val="000041B3"/>
    <w:rsid w:val="0000437F"/>
    <w:rsid w:val="0000459D"/>
    <w:rsid w:val="000046CB"/>
    <w:rsid w:val="000046CF"/>
    <w:rsid w:val="00004A9F"/>
    <w:rsid w:val="00004CA0"/>
    <w:rsid w:val="0000537F"/>
    <w:rsid w:val="00005B1B"/>
    <w:rsid w:val="00005B26"/>
    <w:rsid w:val="00006201"/>
    <w:rsid w:val="00006CB8"/>
    <w:rsid w:val="00006DF5"/>
    <w:rsid w:val="00006E52"/>
    <w:rsid w:val="0000795E"/>
    <w:rsid w:val="00007A2D"/>
    <w:rsid w:val="00007E03"/>
    <w:rsid w:val="00007EAB"/>
    <w:rsid w:val="0001049A"/>
    <w:rsid w:val="000105B9"/>
    <w:rsid w:val="00010747"/>
    <w:rsid w:val="000108C9"/>
    <w:rsid w:val="00011900"/>
    <w:rsid w:val="00011990"/>
    <w:rsid w:val="00012152"/>
    <w:rsid w:val="00013136"/>
    <w:rsid w:val="0001393A"/>
    <w:rsid w:val="00013A27"/>
    <w:rsid w:val="00013CCE"/>
    <w:rsid w:val="00013F3F"/>
    <w:rsid w:val="00014FF0"/>
    <w:rsid w:val="0001514D"/>
    <w:rsid w:val="000152CB"/>
    <w:rsid w:val="000162DF"/>
    <w:rsid w:val="00016407"/>
    <w:rsid w:val="00016E6D"/>
    <w:rsid w:val="000170C3"/>
    <w:rsid w:val="00017B88"/>
    <w:rsid w:val="00020183"/>
    <w:rsid w:val="00020855"/>
    <w:rsid w:val="00020F50"/>
    <w:rsid w:val="000212ED"/>
    <w:rsid w:val="00021A3A"/>
    <w:rsid w:val="00022154"/>
    <w:rsid w:val="00022C5E"/>
    <w:rsid w:val="00023249"/>
    <w:rsid w:val="00023296"/>
    <w:rsid w:val="00023CF3"/>
    <w:rsid w:val="000241DF"/>
    <w:rsid w:val="00024456"/>
    <w:rsid w:val="00025094"/>
    <w:rsid w:val="00025394"/>
    <w:rsid w:val="0002579F"/>
    <w:rsid w:val="000258FB"/>
    <w:rsid w:val="000259C8"/>
    <w:rsid w:val="00025DAA"/>
    <w:rsid w:val="00025DD4"/>
    <w:rsid w:val="0002610A"/>
    <w:rsid w:val="00026158"/>
    <w:rsid w:val="00026408"/>
    <w:rsid w:val="00026868"/>
    <w:rsid w:val="00026D62"/>
    <w:rsid w:val="00026E0E"/>
    <w:rsid w:val="00026E40"/>
    <w:rsid w:val="00027623"/>
    <w:rsid w:val="0002778D"/>
    <w:rsid w:val="00027B90"/>
    <w:rsid w:val="000306D6"/>
    <w:rsid w:val="000320FE"/>
    <w:rsid w:val="0003251B"/>
    <w:rsid w:val="0003275D"/>
    <w:rsid w:val="00032D9D"/>
    <w:rsid w:val="00032E7F"/>
    <w:rsid w:val="0003320F"/>
    <w:rsid w:val="00033455"/>
    <w:rsid w:val="000344CA"/>
    <w:rsid w:val="000346E9"/>
    <w:rsid w:val="00034C8A"/>
    <w:rsid w:val="00035957"/>
    <w:rsid w:val="00035F78"/>
    <w:rsid w:val="0003680F"/>
    <w:rsid w:val="00036E4C"/>
    <w:rsid w:val="0003746A"/>
    <w:rsid w:val="00037E59"/>
    <w:rsid w:val="00037EB9"/>
    <w:rsid w:val="00040988"/>
    <w:rsid w:val="00040B14"/>
    <w:rsid w:val="00040F67"/>
    <w:rsid w:val="00041641"/>
    <w:rsid w:val="00041736"/>
    <w:rsid w:val="00041A11"/>
    <w:rsid w:val="00041AA7"/>
    <w:rsid w:val="00042750"/>
    <w:rsid w:val="00042775"/>
    <w:rsid w:val="000427FD"/>
    <w:rsid w:val="0004284D"/>
    <w:rsid w:val="00043088"/>
    <w:rsid w:val="000435DE"/>
    <w:rsid w:val="00044AA8"/>
    <w:rsid w:val="00044B71"/>
    <w:rsid w:val="00044D8C"/>
    <w:rsid w:val="000455F5"/>
    <w:rsid w:val="000459B5"/>
    <w:rsid w:val="00045A7A"/>
    <w:rsid w:val="0004621A"/>
    <w:rsid w:val="000462A6"/>
    <w:rsid w:val="000466AE"/>
    <w:rsid w:val="00046DC0"/>
    <w:rsid w:val="00046FF9"/>
    <w:rsid w:val="00047093"/>
    <w:rsid w:val="0004710C"/>
    <w:rsid w:val="000472F0"/>
    <w:rsid w:val="0004765E"/>
    <w:rsid w:val="00047CFF"/>
    <w:rsid w:val="0005075B"/>
    <w:rsid w:val="00051003"/>
    <w:rsid w:val="00051AA0"/>
    <w:rsid w:val="00051CA0"/>
    <w:rsid w:val="00051F0A"/>
    <w:rsid w:val="000528A6"/>
    <w:rsid w:val="00052982"/>
    <w:rsid w:val="0005330A"/>
    <w:rsid w:val="00053D82"/>
    <w:rsid w:val="00053E92"/>
    <w:rsid w:val="00054790"/>
    <w:rsid w:val="00054797"/>
    <w:rsid w:val="0005527F"/>
    <w:rsid w:val="000557C2"/>
    <w:rsid w:val="00055929"/>
    <w:rsid w:val="00055B9E"/>
    <w:rsid w:val="00055F44"/>
    <w:rsid w:val="0005608D"/>
    <w:rsid w:val="00056927"/>
    <w:rsid w:val="000575C3"/>
    <w:rsid w:val="00057D5D"/>
    <w:rsid w:val="00057DB0"/>
    <w:rsid w:val="000603FA"/>
    <w:rsid w:val="00060460"/>
    <w:rsid w:val="00061AA5"/>
    <w:rsid w:val="000624A2"/>
    <w:rsid w:val="00062751"/>
    <w:rsid w:val="00062908"/>
    <w:rsid w:val="00062BD9"/>
    <w:rsid w:val="00062DEB"/>
    <w:rsid w:val="00062FF0"/>
    <w:rsid w:val="000641B8"/>
    <w:rsid w:val="00064661"/>
    <w:rsid w:val="00064842"/>
    <w:rsid w:val="00064BAD"/>
    <w:rsid w:val="00064BF6"/>
    <w:rsid w:val="00065393"/>
    <w:rsid w:val="000654F5"/>
    <w:rsid w:val="00065546"/>
    <w:rsid w:val="000656E6"/>
    <w:rsid w:val="00065B87"/>
    <w:rsid w:val="0006649A"/>
    <w:rsid w:val="00066645"/>
    <w:rsid w:val="000666CE"/>
    <w:rsid w:val="00067006"/>
    <w:rsid w:val="000671BC"/>
    <w:rsid w:val="0006728B"/>
    <w:rsid w:val="00067618"/>
    <w:rsid w:val="0007023A"/>
    <w:rsid w:val="00070DF2"/>
    <w:rsid w:val="00071666"/>
    <w:rsid w:val="00071ADF"/>
    <w:rsid w:val="00072434"/>
    <w:rsid w:val="0007283A"/>
    <w:rsid w:val="00072B8D"/>
    <w:rsid w:val="00072E79"/>
    <w:rsid w:val="00073104"/>
    <w:rsid w:val="00073405"/>
    <w:rsid w:val="0007384B"/>
    <w:rsid w:val="0007418D"/>
    <w:rsid w:val="00074AE5"/>
    <w:rsid w:val="00074E0A"/>
    <w:rsid w:val="0007520C"/>
    <w:rsid w:val="000755F7"/>
    <w:rsid w:val="000757BA"/>
    <w:rsid w:val="000758E7"/>
    <w:rsid w:val="00075914"/>
    <w:rsid w:val="00075CE2"/>
    <w:rsid w:val="00075D55"/>
    <w:rsid w:val="00076631"/>
    <w:rsid w:val="00076766"/>
    <w:rsid w:val="00076D7D"/>
    <w:rsid w:val="00077500"/>
    <w:rsid w:val="0007759E"/>
    <w:rsid w:val="00077E77"/>
    <w:rsid w:val="00080216"/>
    <w:rsid w:val="000802B1"/>
    <w:rsid w:val="00080E6F"/>
    <w:rsid w:val="00080EBD"/>
    <w:rsid w:val="00080F11"/>
    <w:rsid w:val="00081924"/>
    <w:rsid w:val="0008239F"/>
    <w:rsid w:val="000824ED"/>
    <w:rsid w:val="00083C0A"/>
    <w:rsid w:val="00083EA1"/>
    <w:rsid w:val="0008417B"/>
    <w:rsid w:val="00084486"/>
    <w:rsid w:val="00084BDA"/>
    <w:rsid w:val="00084EE5"/>
    <w:rsid w:val="000852B8"/>
    <w:rsid w:val="0008572D"/>
    <w:rsid w:val="00085C7A"/>
    <w:rsid w:val="00085CCE"/>
    <w:rsid w:val="00086208"/>
    <w:rsid w:val="00086560"/>
    <w:rsid w:val="00087590"/>
    <w:rsid w:val="00090261"/>
    <w:rsid w:val="00090724"/>
    <w:rsid w:val="00090946"/>
    <w:rsid w:val="0009183D"/>
    <w:rsid w:val="00091AD4"/>
    <w:rsid w:val="000925D2"/>
    <w:rsid w:val="00092C4C"/>
    <w:rsid w:val="00092C82"/>
    <w:rsid w:val="00092CF1"/>
    <w:rsid w:val="00093026"/>
    <w:rsid w:val="00093174"/>
    <w:rsid w:val="000935DB"/>
    <w:rsid w:val="0009373E"/>
    <w:rsid w:val="000942C9"/>
    <w:rsid w:val="000954BF"/>
    <w:rsid w:val="000964EA"/>
    <w:rsid w:val="00096AFB"/>
    <w:rsid w:val="00096C0D"/>
    <w:rsid w:val="00096CC4"/>
    <w:rsid w:val="0009737B"/>
    <w:rsid w:val="00097F72"/>
    <w:rsid w:val="000A0B04"/>
    <w:rsid w:val="000A0B29"/>
    <w:rsid w:val="000A0CBF"/>
    <w:rsid w:val="000A0D45"/>
    <w:rsid w:val="000A0F2D"/>
    <w:rsid w:val="000A1134"/>
    <w:rsid w:val="000A1148"/>
    <w:rsid w:val="000A155C"/>
    <w:rsid w:val="000A1592"/>
    <w:rsid w:val="000A1ADB"/>
    <w:rsid w:val="000A2009"/>
    <w:rsid w:val="000A21AB"/>
    <w:rsid w:val="000A25EF"/>
    <w:rsid w:val="000A28B9"/>
    <w:rsid w:val="000A29A2"/>
    <w:rsid w:val="000A2C96"/>
    <w:rsid w:val="000A3ADC"/>
    <w:rsid w:val="000A3F7A"/>
    <w:rsid w:val="000A466F"/>
    <w:rsid w:val="000A46A4"/>
    <w:rsid w:val="000A4A7F"/>
    <w:rsid w:val="000A572F"/>
    <w:rsid w:val="000A57D0"/>
    <w:rsid w:val="000A5DBB"/>
    <w:rsid w:val="000A6A31"/>
    <w:rsid w:val="000A6ADE"/>
    <w:rsid w:val="000A6BF1"/>
    <w:rsid w:val="000A6D36"/>
    <w:rsid w:val="000A7129"/>
    <w:rsid w:val="000A74FE"/>
    <w:rsid w:val="000A7939"/>
    <w:rsid w:val="000A7CED"/>
    <w:rsid w:val="000A7D5F"/>
    <w:rsid w:val="000B0181"/>
    <w:rsid w:val="000B0FDB"/>
    <w:rsid w:val="000B1D53"/>
    <w:rsid w:val="000B22F0"/>
    <w:rsid w:val="000B23DA"/>
    <w:rsid w:val="000B24EA"/>
    <w:rsid w:val="000B263F"/>
    <w:rsid w:val="000B2C17"/>
    <w:rsid w:val="000B2CAC"/>
    <w:rsid w:val="000B33B9"/>
    <w:rsid w:val="000B3902"/>
    <w:rsid w:val="000B3B46"/>
    <w:rsid w:val="000B3BCE"/>
    <w:rsid w:val="000B4295"/>
    <w:rsid w:val="000B4D72"/>
    <w:rsid w:val="000B4F9A"/>
    <w:rsid w:val="000B5404"/>
    <w:rsid w:val="000B5AAC"/>
    <w:rsid w:val="000B5D9A"/>
    <w:rsid w:val="000B5EA9"/>
    <w:rsid w:val="000B61EC"/>
    <w:rsid w:val="000B78E8"/>
    <w:rsid w:val="000B7998"/>
    <w:rsid w:val="000B7A7B"/>
    <w:rsid w:val="000C09E4"/>
    <w:rsid w:val="000C0A72"/>
    <w:rsid w:val="000C0C7B"/>
    <w:rsid w:val="000C0C96"/>
    <w:rsid w:val="000C1234"/>
    <w:rsid w:val="000C1D54"/>
    <w:rsid w:val="000C1E35"/>
    <w:rsid w:val="000C1FFF"/>
    <w:rsid w:val="000C25B9"/>
    <w:rsid w:val="000C2A87"/>
    <w:rsid w:val="000C2DCD"/>
    <w:rsid w:val="000C3133"/>
    <w:rsid w:val="000C3325"/>
    <w:rsid w:val="000C36AA"/>
    <w:rsid w:val="000C393C"/>
    <w:rsid w:val="000C489F"/>
    <w:rsid w:val="000C4C89"/>
    <w:rsid w:val="000C4F06"/>
    <w:rsid w:val="000C5210"/>
    <w:rsid w:val="000C54D0"/>
    <w:rsid w:val="000C5523"/>
    <w:rsid w:val="000C557E"/>
    <w:rsid w:val="000C5D5F"/>
    <w:rsid w:val="000C6190"/>
    <w:rsid w:val="000C7100"/>
    <w:rsid w:val="000C72C3"/>
    <w:rsid w:val="000C736B"/>
    <w:rsid w:val="000C73F4"/>
    <w:rsid w:val="000C78EC"/>
    <w:rsid w:val="000C7C37"/>
    <w:rsid w:val="000C7DCB"/>
    <w:rsid w:val="000C7F5A"/>
    <w:rsid w:val="000D06FC"/>
    <w:rsid w:val="000D084E"/>
    <w:rsid w:val="000D0A7E"/>
    <w:rsid w:val="000D17C7"/>
    <w:rsid w:val="000D229B"/>
    <w:rsid w:val="000D2602"/>
    <w:rsid w:val="000D2905"/>
    <w:rsid w:val="000D35EF"/>
    <w:rsid w:val="000D3A43"/>
    <w:rsid w:val="000D3D52"/>
    <w:rsid w:val="000D3EFB"/>
    <w:rsid w:val="000D40FC"/>
    <w:rsid w:val="000D41E9"/>
    <w:rsid w:val="000D439A"/>
    <w:rsid w:val="000D5252"/>
    <w:rsid w:val="000D5524"/>
    <w:rsid w:val="000D5DA8"/>
    <w:rsid w:val="000D5FFD"/>
    <w:rsid w:val="000D6CF9"/>
    <w:rsid w:val="000D7028"/>
    <w:rsid w:val="000D7354"/>
    <w:rsid w:val="000D7837"/>
    <w:rsid w:val="000E004F"/>
    <w:rsid w:val="000E04C2"/>
    <w:rsid w:val="000E0D5F"/>
    <w:rsid w:val="000E0E36"/>
    <w:rsid w:val="000E1125"/>
    <w:rsid w:val="000E12AA"/>
    <w:rsid w:val="000E1AAB"/>
    <w:rsid w:val="000E2144"/>
    <w:rsid w:val="000E2384"/>
    <w:rsid w:val="000E25DC"/>
    <w:rsid w:val="000E3130"/>
    <w:rsid w:val="000E3408"/>
    <w:rsid w:val="000E3A31"/>
    <w:rsid w:val="000E416C"/>
    <w:rsid w:val="000E50BB"/>
    <w:rsid w:val="000E582E"/>
    <w:rsid w:val="000E58F3"/>
    <w:rsid w:val="000E60C1"/>
    <w:rsid w:val="000E6553"/>
    <w:rsid w:val="000E6566"/>
    <w:rsid w:val="000E65CD"/>
    <w:rsid w:val="000E6CCF"/>
    <w:rsid w:val="000E7027"/>
    <w:rsid w:val="000E7793"/>
    <w:rsid w:val="000E7CDF"/>
    <w:rsid w:val="000E7D92"/>
    <w:rsid w:val="000E7DFF"/>
    <w:rsid w:val="000F0319"/>
    <w:rsid w:val="000F04DC"/>
    <w:rsid w:val="000F060D"/>
    <w:rsid w:val="000F086A"/>
    <w:rsid w:val="000F0933"/>
    <w:rsid w:val="000F10EB"/>
    <w:rsid w:val="000F1129"/>
    <w:rsid w:val="000F1541"/>
    <w:rsid w:val="000F1672"/>
    <w:rsid w:val="000F16DC"/>
    <w:rsid w:val="000F1A46"/>
    <w:rsid w:val="000F2ACA"/>
    <w:rsid w:val="000F2B92"/>
    <w:rsid w:val="000F2CB4"/>
    <w:rsid w:val="000F3489"/>
    <w:rsid w:val="000F362F"/>
    <w:rsid w:val="000F3823"/>
    <w:rsid w:val="000F39BA"/>
    <w:rsid w:val="000F4075"/>
    <w:rsid w:val="000F4C2E"/>
    <w:rsid w:val="000F524A"/>
    <w:rsid w:val="000F5E9D"/>
    <w:rsid w:val="000F600E"/>
    <w:rsid w:val="000F66F5"/>
    <w:rsid w:val="000F7478"/>
    <w:rsid w:val="000F7C4F"/>
    <w:rsid w:val="000F7D64"/>
    <w:rsid w:val="000F7DAE"/>
    <w:rsid w:val="000F7FFB"/>
    <w:rsid w:val="00100387"/>
    <w:rsid w:val="0010057D"/>
    <w:rsid w:val="001019D1"/>
    <w:rsid w:val="00101DCD"/>
    <w:rsid w:val="00102129"/>
    <w:rsid w:val="0010244E"/>
    <w:rsid w:val="00102D6F"/>
    <w:rsid w:val="001036E7"/>
    <w:rsid w:val="00103F8C"/>
    <w:rsid w:val="001044A8"/>
    <w:rsid w:val="00104917"/>
    <w:rsid w:val="00104ACC"/>
    <w:rsid w:val="001051BC"/>
    <w:rsid w:val="00105839"/>
    <w:rsid w:val="00105908"/>
    <w:rsid w:val="00106272"/>
    <w:rsid w:val="00106D2F"/>
    <w:rsid w:val="00106E6D"/>
    <w:rsid w:val="0010786D"/>
    <w:rsid w:val="001103ED"/>
    <w:rsid w:val="00110BE3"/>
    <w:rsid w:val="00111CF8"/>
    <w:rsid w:val="00112576"/>
    <w:rsid w:val="00112A46"/>
    <w:rsid w:val="00112EC5"/>
    <w:rsid w:val="00112FFD"/>
    <w:rsid w:val="001139BE"/>
    <w:rsid w:val="001143E3"/>
    <w:rsid w:val="00114898"/>
    <w:rsid w:val="001149AF"/>
    <w:rsid w:val="001149F9"/>
    <w:rsid w:val="00114A21"/>
    <w:rsid w:val="00114FB5"/>
    <w:rsid w:val="00115021"/>
    <w:rsid w:val="00115769"/>
    <w:rsid w:val="001159D5"/>
    <w:rsid w:val="001159D7"/>
    <w:rsid w:val="00115DF5"/>
    <w:rsid w:val="00115EED"/>
    <w:rsid w:val="001163F9"/>
    <w:rsid w:val="001164A1"/>
    <w:rsid w:val="00116FCC"/>
    <w:rsid w:val="001171CC"/>
    <w:rsid w:val="0011745E"/>
    <w:rsid w:val="00117A7F"/>
    <w:rsid w:val="00117D74"/>
    <w:rsid w:val="00120599"/>
    <w:rsid w:val="001207D5"/>
    <w:rsid w:val="00120CD2"/>
    <w:rsid w:val="001213AB"/>
    <w:rsid w:val="0012147D"/>
    <w:rsid w:val="0012170F"/>
    <w:rsid w:val="00121F07"/>
    <w:rsid w:val="00122890"/>
    <w:rsid w:val="0012370F"/>
    <w:rsid w:val="00123FC3"/>
    <w:rsid w:val="00124280"/>
    <w:rsid w:val="0012435D"/>
    <w:rsid w:val="00125062"/>
    <w:rsid w:val="00125411"/>
    <w:rsid w:val="001265AB"/>
    <w:rsid w:val="00126C74"/>
    <w:rsid w:val="0012711C"/>
    <w:rsid w:val="00127202"/>
    <w:rsid w:val="00127965"/>
    <w:rsid w:val="00127F89"/>
    <w:rsid w:val="0013007F"/>
    <w:rsid w:val="00130655"/>
    <w:rsid w:val="00130758"/>
    <w:rsid w:val="00131326"/>
    <w:rsid w:val="00131E1D"/>
    <w:rsid w:val="00131EDE"/>
    <w:rsid w:val="00132102"/>
    <w:rsid w:val="00132C38"/>
    <w:rsid w:val="00132CAC"/>
    <w:rsid w:val="00132F0C"/>
    <w:rsid w:val="0013317C"/>
    <w:rsid w:val="00133E8B"/>
    <w:rsid w:val="00134595"/>
    <w:rsid w:val="00135A7E"/>
    <w:rsid w:val="001366DC"/>
    <w:rsid w:val="00137479"/>
    <w:rsid w:val="0013776B"/>
    <w:rsid w:val="00137F47"/>
    <w:rsid w:val="00140189"/>
    <w:rsid w:val="00140929"/>
    <w:rsid w:val="00140971"/>
    <w:rsid w:val="001414E5"/>
    <w:rsid w:val="001416F0"/>
    <w:rsid w:val="001417E9"/>
    <w:rsid w:val="00142297"/>
    <w:rsid w:val="0014277F"/>
    <w:rsid w:val="00142A58"/>
    <w:rsid w:val="00142D8E"/>
    <w:rsid w:val="001433C3"/>
    <w:rsid w:val="00143458"/>
    <w:rsid w:val="0014355E"/>
    <w:rsid w:val="00143E6D"/>
    <w:rsid w:val="001441AA"/>
    <w:rsid w:val="00144CCF"/>
    <w:rsid w:val="00144DF0"/>
    <w:rsid w:val="00145005"/>
    <w:rsid w:val="00145E8D"/>
    <w:rsid w:val="00146238"/>
    <w:rsid w:val="00147912"/>
    <w:rsid w:val="00147A10"/>
    <w:rsid w:val="00147AC9"/>
    <w:rsid w:val="00150790"/>
    <w:rsid w:val="00150B63"/>
    <w:rsid w:val="00150CA8"/>
    <w:rsid w:val="00151E4A"/>
    <w:rsid w:val="001520A5"/>
    <w:rsid w:val="00152759"/>
    <w:rsid w:val="00152B5B"/>
    <w:rsid w:val="0015386A"/>
    <w:rsid w:val="00153EF4"/>
    <w:rsid w:val="0015495B"/>
    <w:rsid w:val="00154A62"/>
    <w:rsid w:val="00154DF0"/>
    <w:rsid w:val="00154EE6"/>
    <w:rsid w:val="00155B38"/>
    <w:rsid w:val="00155F7A"/>
    <w:rsid w:val="00155F9B"/>
    <w:rsid w:val="001567CD"/>
    <w:rsid w:val="00156950"/>
    <w:rsid w:val="0015697D"/>
    <w:rsid w:val="0015712A"/>
    <w:rsid w:val="0015739A"/>
    <w:rsid w:val="00157728"/>
    <w:rsid w:val="001578BF"/>
    <w:rsid w:val="001579BC"/>
    <w:rsid w:val="00157A98"/>
    <w:rsid w:val="0016014D"/>
    <w:rsid w:val="001601B6"/>
    <w:rsid w:val="001601D9"/>
    <w:rsid w:val="001608F9"/>
    <w:rsid w:val="001609AB"/>
    <w:rsid w:val="0016106D"/>
    <w:rsid w:val="001614F7"/>
    <w:rsid w:val="00161834"/>
    <w:rsid w:val="00161944"/>
    <w:rsid w:val="00161E06"/>
    <w:rsid w:val="00162093"/>
    <w:rsid w:val="001623D7"/>
    <w:rsid w:val="00162F16"/>
    <w:rsid w:val="00163BBE"/>
    <w:rsid w:val="00163EEF"/>
    <w:rsid w:val="001642A9"/>
    <w:rsid w:val="0016461A"/>
    <w:rsid w:val="00164FC8"/>
    <w:rsid w:val="00165142"/>
    <w:rsid w:val="001658D5"/>
    <w:rsid w:val="00165D08"/>
    <w:rsid w:val="0016622D"/>
    <w:rsid w:val="001665EF"/>
    <w:rsid w:val="00166694"/>
    <w:rsid w:val="0016678A"/>
    <w:rsid w:val="0016692F"/>
    <w:rsid w:val="00166B4D"/>
    <w:rsid w:val="00166CFC"/>
    <w:rsid w:val="0016719B"/>
    <w:rsid w:val="00167806"/>
    <w:rsid w:val="001678E4"/>
    <w:rsid w:val="00167EFB"/>
    <w:rsid w:val="001707A2"/>
    <w:rsid w:val="00170897"/>
    <w:rsid w:val="0017105C"/>
    <w:rsid w:val="001714FD"/>
    <w:rsid w:val="00171C8D"/>
    <w:rsid w:val="00172498"/>
    <w:rsid w:val="00172CB9"/>
    <w:rsid w:val="00173AAF"/>
    <w:rsid w:val="00173BA1"/>
    <w:rsid w:val="00173C44"/>
    <w:rsid w:val="00173CAF"/>
    <w:rsid w:val="00173DD5"/>
    <w:rsid w:val="0017400D"/>
    <w:rsid w:val="0017435C"/>
    <w:rsid w:val="00174477"/>
    <w:rsid w:val="00174481"/>
    <w:rsid w:val="00174BDC"/>
    <w:rsid w:val="00174F5C"/>
    <w:rsid w:val="00175261"/>
    <w:rsid w:val="00175443"/>
    <w:rsid w:val="0017545C"/>
    <w:rsid w:val="0017587F"/>
    <w:rsid w:val="00175AE2"/>
    <w:rsid w:val="0017617B"/>
    <w:rsid w:val="0017627A"/>
    <w:rsid w:val="001765A8"/>
    <w:rsid w:val="00176980"/>
    <w:rsid w:val="00176C45"/>
    <w:rsid w:val="00177724"/>
    <w:rsid w:val="0017787C"/>
    <w:rsid w:val="00177D95"/>
    <w:rsid w:val="0018064A"/>
    <w:rsid w:val="0018067C"/>
    <w:rsid w:val="00180D3E"/>
    <w:rsid w:val="00182299"/>
    <w:rsid w:val="001827A7"/>
    <w:rsid w:val="0018281A"/>
    <w:rsid w:val="00182977"/>
    <w:rsid w:val="00182E14"/>
    <w:rsid w:val="00182F84"/>
    <w:rsid w:val="00184176"/>
    <w:rsid w:val="001842BD"/>
    <w:rsid w:val="00184385"/>
    <w:rsid w:val="001848AC"/>
    <w:rsid w:val="001849AD"/>
    <w:rsid w:val="00184A1D"/>
    <w:rsid w:val="00185238"/>
    <w:rsid w:val="00185846"/>
    <w:rsid w:val="0018585B"/>
    <w:rsid w:val="00185C9F"/>
    <w:rsid w:val="00185E2C"/>
    <w:rsid w:val="00186A62"/>
    <w:rsid w:val="00186AD8"/>
    <w:rsid w:val="00186E45"/>
    <w:rsid w:val="00186ECB"/>
    <w:rsid w:val="00186F3C"/>
    <w:rsid w:val="001871D1"/>
    <w:rsid w:val="0018755F"/>
    <w:rsid w:val="00187E08"/>
    <w:rsid w:val="00187EA0"/>
    <w:rsid w:val="0019036D"/>
    <w:rsid w:val="001904FC"/>
    <w:rsid w:val="001905BB"/>
    <w:rsid w:val="00190A1A"/>
    <w:rsid w:val="00190BA7"/>
    <w:rsid w:val="0019113E"/>
    <w:rsid w:val="001911CC"/>
    <w:rsid w:val="001914B5"/>
    <w:rsid w:val="00192369"/>
    <w:rsid w:val="001925F8"/>
    <w:rsid w:val="001925FA"/>
    <w:rsid w:val="00192764"/>
    <w:rsid w:val="001927E2"/>
    <w:rsid w:val="001928F0"/>
    <w:rsid w:val="00192E41"/>
    <w:rsid w:val="00193438"/>
    <w:rsid w:val="0019370C"/>
    <w:rsid w:val="00193E33"/>
    <w:rsid w:val="00193E49"/>
    <w:rsid w:val="00194093"/>
    <w:rsid w:val="0019472F"/>
    <w:rsid w:val="00194B7A"/>
    <w:rsid w:val="00194E30"/>
    <w:rsid w:val="001954D4"/>
    <w:rsid w:val="00195D9D"/>
    <w:rsid w:val="00195DFC"/>
    <w:rsid w:val="0019600B"/>
    <w:rsid w:val="00196238"/>
    <w:rsid w:val="001969AC"/>
    <w:rsid w:val="001969DF"/>
    <w:rsid w:val="00196D3E"/>
    <w:rsid w:val="0019736E"/>
    <w:rsid w:val="001974DB"/>
    <w:rsid w:val="001975F5"/>
    <w:rsid w:val="00197A79"/>
    <w:rsid w:val="00197CAA"/>
    <w:rsid w:val="001A0BCE"/>
    <w:rsid w:val="001A0D38"/>
    <w:rsid w:val="001A0ED5"/>
    <w:rsid w:val="001A109D"/>
    <w:rsid w:val="001A19FF"/>
    <w:rsid w:val="001A1E34"/>
    <w:rsid w:val="001A20F9"/>
    <w:rsid w:val="001A2AA1"/>
    <w:rsid w:val="001A2AAB"/>
    <w:rsid w:val="001A2ACA"/>
    <w:rsid w:val="001A37BE"/>
    <w:rsid w:val="001A3988"/>
    <w:rsid w:val="001A3A2A"/>
    <w:rsid w:val="001A3A46"/>
    <w:rsid w:val="001A456B"/>
    <w:rsid w:val="001A4B4D"/>
    <w:rsid w:val="001A578E"/>
    <w:rsid w:val="001A6102"/>
    <w:rsid w:val="001A6378"/>
    <w:rsid w:val="001A65AD"/>
    <w:rsid w:val="001A6F33"/>
    <w:rsid w:val="001A7286"/>
    <w:rsid w:val="001A771B"/>
    <w:rsid w:val="001A7B27"/>
    <w:rsid w:val="001A7E02"/>
    <w:rsid w:val="001B015C"/>
    <w:rsid w:val="001B0442"/>
    <w:rsid w:val="001B0892"/>
    <w:rsid w:val="001B12F6"/>
    <w:rsid w:val="001B168C"/>
    <w:rsid w:val="001B16FF"/>
    <w:rsid w:val="001B1ADC"/>
    <w:rsid w:val="001B1AFF"/>
    <w:rsid w:val="001B1E69"/>
    <w:rsid w:val="001B234D"/>
    <w:rsid w:val="001B2505"/>
    <w:rsid w:val="001B2903"/>
    <w:rsid w:val="001B2E48"/>
    <w:rsid w:val="001B2EA0"/>
    <w:rsid w:val="001B3103"/>
    <w:rsid w:val="001B37D2"/>
    <w:rsid w:val="001B3ABC"/>
    <w:rsid w:val="001B4E96"/>
    <w:rsid w:val="001B5DA9"/>
    <w:rsid w:val="001B5EDC"/>
    <w:rsid w:val="001B62B4"/>
    <w:rsid w:val="001B62E2"/>
    <w:rsid w:val="001B64D1"/>
    <w:rsid w:val="001B65F9"/>
    <w:rsid w:val="001B6BF5"/>
    <w:rsid w:val="001B703B"/>
    <w:rsid w:val="001B7690"/>
    <w:rsid w:val="001B78B3"/>
    <w:rsid w:val="001B7BF2"/>
    <w:rsid w:val="001B7F14"/>
    <w:rsid w:val="001B7FCD"/>
    <w:rsid w:val="001C0027"/>
    <w:rsid w:val="001C04B8"/>
    <w:rsid w:val="001C070B"/>
    <w:rsid w:val="001C0E35"/>
    <w:rsid w:val="001C153D"/>
    <w:rsid w:val="001C1803"/>
    <w:rsid w:val="001C2769"/>
    <w:rsid w:val="001C2FAC"/>
    <w:rsid w:val="001C31B4"/>
    <w:rsid w:val="001C3204"/>
    <w:rsid w:val="001C3374"/>
    <w:rsid w:val="001C37FB"/>
    <w:rsid w:val="001C41E6"/>
    <w:rsid w:val="001C4341"/>
    <w:rsid w:val="001C4A0A"/>
    <w:rsid w:val="001C4E08"/>
    <w:rsid w:val="001C52A7"/>
    <w:rsid w:val="001C5952"/>
    <w:rsid w:val="001C59CB"/>
    <w:rsid w:val="001C5DDC"/>
    <w:rsid w:val="001C693C"/>
    <w:rsid w:val="001C6FB1"/>
    <w:rsid w:val="001C72AA"/>
    <w:rsid w:val="001C765E"/>
    <w:rsid w:val="001C7663"/>
    <w:rsid w:val="001C7959"/>
    <w:rsid w:val="001D052D"/>
    <w:rsid w:val="001D08F9"/>
    <w:rsid w:val="001D08FE"/>
    <w:rsid w:val="001D0913"/>
    <w:rsid w:val="001D1308"/>
    <w:rsid w:val="001D1319"/>
    <w:rsid w:val="001D1566"/>
    <w:rsid w:val="001D2277"/>
    <w:rsid w:val="001D2285"/>
    <w:rsid w:val="001D234C"/>
    <w:rsid w:val="001D369D"/>
    <w:rsid w:val="001D429D"/>
    <w:rsid w:val="001D44BC"/>
    <w:rsid w:val="001D452C"/>
    <w:rsid w:val="001D4D18"/>
    <w:rsid w:val="001D5190"/>
    <w:rsid w:val="001D5A04"/>
    <w:rsid w:val="001D5BB9"/>
    <w:rsid w:val="001D5EA5"/>
    <w:rsid w:val="001D7335"/>
    <w:rsid w:val="001D7AC7"/>
    <w:rsid w:val="001D7B72"/>
    <w:rsid w:val="001D7C85"/>
    <w:rsid w:val="001E01A9"/>
    <w:rsid w:val="001E048E"/>
    <w:rsid w:val="001E04E8"/>
    <w:rsid w:val="001E1C65"/>
    <w:rsid w:val="001E1E9C"/>
    <w:rsid w:val="001E1EF6"/>
    <w:rsid w:val="001E2577"/>
    <w:rsid w:val="001E4B16"/>
    <w:rsid w:val="001E4D53"/>
    <w:rsid w:val="001E5039"/>
    <w:rsid w:val="001E5343"/>
    <w:rsid w:val="001E5598"/>
    <w:rsid w:val="001E62B0"/>
    <w:rsid w:val="001E6693"/>
    <w:rsid w:val="001E66A6"/>
    <w:rsid w:val="001E6705"/>
    <w:rsid w:val="001E6C53"/>
    <w:rsid w:val="001E6F6D"/>
    <w:rsid w:val="001E70B0"/>
    <w:rsid w:val="001E7A1B"/>
    <w:rsid w:val="001F0581"/>
    <w:rsid w:val="001F0647"/>
    <w:rsid w:val="001F067D"/>
    <w:rsid w:val="001F1153"/>
    <w:rsid w:val="001F1549"/>
    <w:rsid w:val="001F1BB2"/>
    <w:rsid w:val="001F219C"/>
    <w:rsid w:val="001F24F6"/>
    <w:rsid w:val="001F26B4"/>
    <w:rsid w:val="001F299A"/>
    <w:rsid w:val="001F2BA5"/>
    <w:rsid w:val="001F2ED3"/>
    <w:rsid w:val="001F2F07"/>
    <w:rsid w:val="001F3E37"/>
    <w:rsid w:val="001F4FEF"/>
    <w:rsid w:val="001F5E0D"/>
    <w:rsid w:val="001F609E"/>
    <w:rsid w:val="001F6547"/>
    <w:rsid w:val="001F6D44"/>
    <w:rsid w:val="001F6F56"/>
    <w:rsid w:val="001F7A0E"/>
    <w:rsid w:val="001F7B9A"/>
    <w:rsid w:val="0020013A"/>
    <w:rsid w:val="002002BE"/>
    <w:rsid w:val="0020093B"/>
    <w:rsid w:val="002010BC"/>
    <w:rsid w:val="00201F83"/>
    <w:rsid w:val="00202228"/>
    <w:rsid w:val="002024E8"/>
    <w:rsid w:val="00202538"/>
    <w:rsid w:val="00202D39"/>
    <w:rsid w:val="00203B34"/>
    <w:rsid w:val="00203B8C"/>
    <w:rsid w:val="00203EF6"/>
    <w:rsid w:val="00203FEF"/>
    <w:rsid w:val="00204914"/>
    <w:rsid w:val="00205B7F"/>
    <w:rsid w:val="00205E1D"/>
    <w:rsid w:val="002062A0"/>
    <w:rsid w:val="00207928"/>
    <w:rsid w:val="00207ACB"/>
    <w:rsid w:val="00207B05"/>
    <w:rsid w:val="00207D4C"/>
    <w:rsid w:val="00210148"/>
    <w:rsid w:val="0021023C"/>
    <w:rsid w:val="002103BC"/>
    <w:rsid w:val="00210463"/>
    <w:rsid w:val="0021126A"/>
    <w:rsid w:val="002116A9"/>
    <w:rsid w:val="00211723"/>
    <w:rsid w:val="00211F54"/>
    <w:rsid w:val="00211F62"/>
    <w:rsid w:val="002127D6"/>
    <w:rsid w:val="002129A3"/>
    <w:rsid w:val="002133A4"/>
    <w:rsid w:val="002137BC"/>
    <w:rsid w:val="00214185"/>
    <w:rsid w:val="002141AA"/>
    <w:rsid w:val="00214215"/>
    <w:rsid w:val="002145FA"/>
    <w:rsid w:val="00214685"/>
    <w:rsid w:val="0021535F"/>
    <w:rsid w:val="0021559B"/>
    <w:rsid w:val="00215790"/>
    <w:rsid w:val="00215B72"/>
    <w:rsid w:val="00215EA5"/>
    <w:rsid w:val="00216403"/>
    <w:rsid w:val="002166AF"/>
    <w:rsid w:val="002167E7"/>
    <w:rsid w:val="00217476"/>
    <w:rsid w:val="002175A0"/>
    <w:rsid w:val="002177D1"/>
    <w:rsid w:val="00217C30"/>
    <w:rsid w:val="00220222"/>
    <w:rsid w:val="002205D4"/>
    <w:rsid w:val="00220BF2"/>
    <w:rsid w:val="00221C46"/>
    <w:rsid w:val="002221FF"/>
    <w:rsid w:val="00223865"/>
    <w:rsid w:val="00223A12"/>
    <w:rsid w:val="0022408A"/>
    <w:rsid w:val="00224A59"/>
    <w:rsid w:val="00224C3E"/>
    <w:rsid w:val="00225537"/>
    <w:rsid w:val="00225906"/>
    <w:rsid w:val="00225F4C"/>
    <w:rsid w:val="002261D5"/>
    <w:rsid w:val="00226F91"/>
    <w:rsid w:val="002270D9"/>
    <w:rsid w:val="0022710B"/>
    <w:rsid w:val="00227DAC"/>
    <w:rsid w:val="00230C0A"/>
    <w:rsid w:val="00230D94"/>
    <w:rsid w:val="0023117E"/>
    <w:rsid w:val="0023150F"/>
    <w:rsid w:val="0023161D"/>
    <w:rsid w:val="00231706"/>
    <w:rsid w:val="00231D82"/>
    <w:rsid w:val="00231F48"/>
    <w:rsid w:val="0023267A"/>
    <w:rsid w:val="00232CB5"/>
    <w:rsid w:val="00232E3B"/>
    <w:rsid w:val="00232F98"/>
    <w:rsid w:val="002330B0"/>
    <w:rsid w:val="002330CA"/>
    <w:rsid w:val="0023329B"/>
    <w:rsid w:val="0023361D"/>
    <w:rsid w:val="002338FA"/>
    <w:rsid w:val="00233995"/>
    <w:rsid w:val="00233A3D"/>
    <w:rsid w:val="00233BB5"/>
    <w:rsid w:val="00233E58"/>
    <w:rsid w:val="002341CD"/>
    <w:rsid w:val="0023427A"/>
    <w:rsid w:val="0023478C"/>
    <w:rsid w:val="00234812"/>
    <w:rsid w:val="00235B84"/>
    <w:rsid w:val="00235E27"/>
    <w:rsid w:val="002360E6"/>
    <w:rsid w:val="002362B1"/>
    <w:rsid w:val="00236C00"/>
    <w:rsid w:val="002376B8"/>
    <w:rsid w:val="0023775E"/>
    <w:rsid w:val="00237911"/>
    <w:rsid w:val="00240B01"/>
    <w:rsid w:val="002411A0"/>
    <w:rsid w:val="002418B3"/>
    <w:rsid w:val="00241B55"/>
    <w:rsid w:val="002426B6"/>
    <w:rsid w:val="00242925"/>
    <w:rsid w:val="00242D25"/>
    <w:rsid w:val="002436D2"/>
    <w:rsid w:val="00243CB3"/>
    <w:rsid w:val="00244A62"/>
    <w:rsid w:val="00244A97"/>
    <w:rsid w:val="00244EE3"/>
    <w:rsid w:val="00245054"/>
    <w:rsid w:val="00245A7E"/>
    <w:rsid w:val="00246CFD"/>
    <w:rsid w:val="00246FAE"/>
    <w:rsid w:val="00247E21"/>
    <w:rsid w:val="00250206"/>
    <w:rsid w:val="002504A2"/>
    <w:rsid w:val="00250B9F"/>
    <w:rsid w:val="00250C15"/>
    <w:rsid w:val="00250EB5"/>
    <w:rsid w:val="00251312"/>
    <w:rsid w:val="00251EA0"/>
    <w:rsid w:val="00252421"/>
    <w:rsid w:val="002530CB"/>
    <w:rsid w:val="0025312B"/>
    <w:rsid w:val="0025350E"/>
    <w:rsid w:val="00253F90"/>
    <w:rsid w:val="0025449B"/>
    <w:rsid w:val="0025498F"/>
    <w:rsid w:val="00254EDC"/>
    <w:rsid w:val="00255831"/>
    <w:rsid w:val="0025590B"/>
    <w:rsid w:val="00255A00"/>
    <w:rsid w:val="00256015"/>
    <w:rsid w:val="00256042"/>
    <w:rsid w:val="00256B2D"/>
    <w:rsid w:val="002572AC"/>
    <w:rsid w:val="002574EC"/>
    <w:rsid w:val="0025785C"/>
    <w:rsid w:val="00257C0F"/>
    <w:rsid w:val="00260B69"/>
    <w:rsid w:val="00261A54"/>
    <w:rsid w:val="002623AA"/>
    <w:rsid w:val="002633BD"/>
    <w:rsid w:val="002637C0"/>
    <w:rsid w:val="0026393F"/>
    <w:rsid w:val="00263D7F"/>
    <w:rsid w:val="002642CD"/>
    <w:rsid w:val="00264404"/>
    <w:rsid w:val="00266333"/>
    <w:rsid w:val="00266921"/>
    <w:rsid w:val="0026792B"/>
    <w:rsid w:val="0027225D"/>
    <w:rsid w:val="002724FC"/>
    <w:rsid w:val="00272743"/>
    <w:rsid w:val="00272BCB"/>
    <w:rsid w:val="00273E26"/>
    <w:rsid w:val="00273F86"/>
    <w:rsid w:val="0027433F"/>
    <w:rsid w:val="00274A8E"/>
    <w:rsid w:val="00275121"/>
    <w:rsid w:val="00275B70"/>
    <w:rsid w:val="0027613E"/>
    <w:rsid w:val="00276D69"/>
    <w:rsid w:val="00276EF0"/>
    <w:rsid w:val="00277552"/>
    <w:rsid w:val="00277C1F"/>
    <w:rsid w:val="002806A4"/>
    <w:rsid w:val="00280734"/>
    <w:rsid w:val="0028087A"/>
    <w:rsid w:val="00280A58"/>
    <w:rsid w:val="00280C82"/>
    <w:rsid w:val="002811D5"/>
    <w:rsid w:val="00281F9C"/>
    <w:rsid w:val="00281FD9"/>
    <w:rsid w:val="0028203D"/>
    <w:rsid w:val="00282416"/>
    <w:rsid w:val="00282837"/>
    <w:rsid w:val="00282D3D"/>
    <w:rsid w:val="002834DB"/>
    <w:rsid w:val="00283926"/>
    <w:rsid w:val="00284262"/>
    <w:rsid w:val="00284281"/>
    <w:rsid w:val="002844EB"/>
    <w:rsid w:val="00284618"/>
    <w:rsid w:val="002848F7"/>
    <w:rsid w:val="00284970"/>
    <w:rsid w:val="00284D22"/>
    <w:rsid w:val="002852EA"/>
    <w:rsid w:val="0028546C"/>
    <w:rsid w:val="0028595A"/>
    <w:rsid w:val="00285F67"/>
    <w:rsid w:val="00286077"/>
    <w:rsid w:val="00286693"/>
    <w:rsid w:val="00286805"/>
    <w:rsid w:val="002878AC"/>
    <w:rsid w:val="0028790C"/>
    <w:rsid w:val="00290222"/>
    <w:rsid w:val="0029096B"/>
    <w:rsid w:val="00290F38"/>
    <w:rsid w:val="00290FEA"/>
    <w:rsid w:val="00291AA2"/>
    <w:rsid w:val="00292964"/>
    <w:rsid w:val="002930E8"/>
    <w:rsid w:val="00293AC2"/>
    <w:rsid w:val="00293B2A"/>
    <w:rsid w:val="00293C39"/>
    <w:rsid w:val="00293E45"/>
    <w:rsid w:val="002940CC"/>
    <w:rsid w:val="00294B20"/>
    <w:rsid w:val="00295173"/>
    <w:rsid w:val="002952CB"/>
    <w:rsid w:val="002952DB"/>
    <w:rsid w:val="002957CC"/>
    <w:rsid w:val="00295C4D"/>
    <w:rsid w:val="00295CDB"/>
    <w:rsid w:val="002965A5"/>
    <w:rsid w:val="00296AF1"/>
    <w:rsid w:val="00296D7E"/>
    <w:rsid w:val="00296F28"/>
    <w:rsid w:val="00297BC0"/>
    <w:rsid w:val="002A03EE"/>
    <w:rsid w:val="002A09C5"/>
    <w:rsid w:val="002A0D71"/>
    <w:rsid w:val="002A1CBD"/>
    <w:rsid w:val="002A1E55"/>
    <w:rsid w:val="002A2328"/>
    <w:rsid w:val="002A232D"/>
    <w:rsid w:val="002A2B9D"/>
    <w:rsid w:val="002A2F45"/>
    <w:rsid w:val="002A3289"/>
    <w:rsid w:val="002A338F"/>
    <w:rsid w:val="002A3436"/>
    <w:rsid w:val="002A3D95"/>
    <w:rsid w:val="002A4034"/>
    <w:rsid w:val="002A43FE"/>
    <w:rsid w:val="002A45B2"/>
    <w:rsid w:val="002A4F28"/>
    <w:rsid w:val="002A5636"/>
    <w:rsid w:val="002A5ADE"/>
    <w:rsid w:val="002A63CE"/>
    <w:rsid w:val="002A6F5E"/>
    <w:rsid w:val="002A76AB"/>
    <w:rsid w:val="002A76F7"/>
    <w:rsid w:val="002A7804"/>
    <w:rsid w:val="002A7E0E"/>
    <w:rsid w:val="002B016E"/>
    <w:rsid w:val="002B04F3"/>
    <w:rsid w:val="002B06C8"/>
    <w:rsid w:val="002B1A71"/>
    <w:rsid w:val="002B1BCF"/>
    <w:rsid w:val="002B2D9B"/>
    <w:rsid w:val="002B3197"/>
    <w:rsid w:val="002B3417"/>
    <w:rsid w:val="002B3AD9"/>
    <w:rsid w:val="002B3FE2"/>
    <w:rsid w:val="002B4617"/>
    <w:rsid w:val="002B4CEB"/>
    <w:rsid w:val="002B59E9"/>
    <w:rsid w:val="002B5B5B"/>
    <w:rsid w:val="002B66B9"/>
    <w:rsid w:val="002B67B5"/>
    <w:rsid w:val="002B6825"/>
    <w:rsid w:val="002B69B9"/>
    <w:rsid w:val="002B6AE2"/>
    <w:rsid w:val="002B79D1"/>
    <w:rsid w:val="002C03C6"/>
    <w:rsid w:val="002C0556"/>
    <w:rsid w:val="002C07B0"/>
    <w:rsid w:val="002C0CC4"/>
    <w:rsid w:val="002C1DE9"/>
    <w:rsid w:val="002C1E9F"/>
    <w:rsid w:val="002C2DD4"/>
    <w:rsid w:val="002C30D2"/>
    <w:rsid w:val="002C3506"/>
    <w:rsid w:val="002C394A"/>
    <w:rsid w:val="002C408F"/>
    <w:rsid w:val="002C4507"/>
    <w:rsid w:val="002C469D"/>
    <w:rsid w:val="002C4733"/>
    <w:rsid w:val="002C4A3D"/>
    <w:rsid w:val="002C52E4"/>
    <w:rsid w:val="002C5336"/>
    <w:rsid w:val="002C6734"/>
    <w:rsid w:val="002C6D08"/>
    <w:rsid w:val="002C73C6"/>
    <w:rsid w:val="002C78CB"/>
    <w:rsid w:val="002D0D56"/>
    <w:rsid w:val="002D0F33"/>
    <w:rsid w:val="002D10DA"/>
    <w:rsid w:val="002D177C"/>
    <w:rsid w:val="002D2419"/>
    <w:rsid w:val="002D2565"/>
    <w:rsid w:val="002D2DF0"/>
    <w:rsid w:val="002D35AF"/>
    <w:rsid w:val="002D44ED"/>
    <w:rsid w:val="002D45EA"/>
    <w:rsid w:val="002D5291"/>
    <w:rsid w:val="002D52F2"/>
    <w:rsid w:val="002D5314"/>
    <w:rsid w:val="002D5D20"/>
    <w:rsid w:val="002D5D2C"/>
    <w:rsid w:val="002D65BC"/>
    <w:rsid w:val="002D6A36"/>
    <w:rsid w:val="002D7F4C"/>
    <w:rsid w:val="002E0464"/>
    <w:rsid w:val="002E0496"/>
    <w:rsid w:val="002E0788"/>
    <w:rsid w:val="002E08E5"/>
    <w:rsid w:val="002E1156"/>
    <w:rsid w:val="002E12CC"/>
    <w:rsid w:val="002E147A"/>
    <w:rsid w:val="002E15B9"/>
    <w:rsid w:val="002E172D"/>
    <w:rsid w:val="002E1CF1"/>
    <w:rsid w:val="002E2A76"/>
    <w:rsid w:val="002E3591"/>
    <w:rsid w:val="002E3916"/>
    <w:rsid w:val="002E3D16"/>
    <w:rsid w:val="002E41F8"/>
    <w:rsid w:val="002E4704"/>
    <w:rsid w:val="002E4B67"/>
    <w:rsid w:val="002E51B6"/>
    <w:rsid w:val="002E5852"/>
    <w:rsid w:val="002E5CB4"/>
    <w:rsid w:val="002E5E0F"/>
    <w:rsid w:val="002E63F6"/>
    <w:rsid w:val="002E6CE2"/>
    <w:rsid w:val="002E6F6D"/>
    <w:rsid w:val="002E718E"/>
    <w:rsid w:val="002E754E"/>
    <w:rsid w:val="002E7B06"/>
    <w:rsid w:val="002E7BA7"/>
    <w:rsid w:val="002F014F"/>
    <w:rsid w:val="002F0700"/>
    <w:rsid w:val="002F0CD0"/>
    <w:rsid w:val="002F1246"/>
    <w:rsid w:val="002F1502"/>
    <w:rsid w:val="002F1A61"/>
    <w:rsid w:val="002F1E37"/>
    <w:rsid w:val="002F2CA5"/>
    <w:rsid w:val="002F3904"/>
    <w:rsid w:val="002F3C54"/>
    <w:rsid w:val="002F3FFB"/>
    <w:rsid w:val="002F46E2"/>
    <w:rsid w:val="002F49DC"/>
    <w:rsid w:val="002F4C68"/>
    <w:rsid w:val="002F58A3"/>
    <w:rsid w:val="002F591B"/>
    <w:rsid w:val="002F5EF5"/>
    <w:rsid w:val="002F6758"/>
    <w:rsid w:val="002F6FD7"/>
    <w:rsid w:val="002F7629"/>
    <w:rsid w:val="002F7A83"/>
    <w:rsid w:val="002F7E87"/>
    <w:rsid w:val="00300437"/>
    <w:rsid w:val="003013D8"/>
    <w:rsid w:val="0030225A"/>
    <w:rsid w:val="00302266"/>
    <w:rsid w:val="003024B2"/>
    <w:rsid w:val="00303045"/>
    <w:rsid w:val="0030312F"/>
    <w:rsid w:val="003032D4"/>
    <w:rsid w:val="0030353A"/>
    <w:rsid w:val="00303BE1"/>
    <w:rsid w:val="00303C17"/>
    <w:rsid w:val="00304B75"/>
    <w:rsid w:val="00304FB4"/>
    <w:rsid w:val="003050D3"/>
    <w:rsid w:val="00305B69"/>
    <w:rsid w:val="00305C9D"/>
    <w:rsid w:val="00305D3A"/>
    <w:rsid w:val="0030641D"/>
    <w:rsid w:val="00306585"/>
    <w:rsid w:val="00306C00"/>
    <w:rsid w:val="00306FFC"/>
    <w:rsid w:val="003079EA"/>
    <w:rsid w:val="00307A4D"/>
    <w:rsid w:val="00307BCC"/>
    <w:rsid w:val="00307C97"/>
    <w:rsid w:val="00310681"/>
    <w:rsid w:val="0031079D"/>
    <w:rsid w:val="00310DAB"/>
    <w:rsid w:val="00310DC3"/>
    <w:rsid w:val="00311656"/>
    <w:rsid w:val="00311739"/>
    <w:rsid w:val="0031177C"/>
    <w:rsid w:val="0031199A"/>
    <w:rsid w:val="00312024"/>
    <w:rsid w:val="00312A00"/>
    <w:rsid w:val="00312CC0"/>
    <w:rsid w:val="003135B1"/>
    <w:rsid w:val="00313751"/>
    <w:rsid w:val="003141A9"/>
    <w:rsid w:val="00314531"/>
    <w:rsid w:val="00314746"/>
    <w:rsid w:val="003149ED"/>
    <w:rsid w:val="00315275"/>
    <w:rsid w:val="003155BC"/>
    <w:rsid w:val="00315926"/>
    <w:rsid w:val="003161A7"/>
    <w:rsid w:val="00316402"/>
    <w:rsid w:val="00316482"/>
    <w:rsid w:val="00316960"/>
    <w:rsid w:val="00316992"/>
    <w:rsid w:val="00316B27"/>
    <w:rsid w:val="00316F0F"/>
    <w:rsid w:val="00317298"/>
    <w:rsid w:val="00317586"/>
    <w:rsid w:val="0031760D"/>
    <w:rsid w:val="00320A2E"/>
    <w:rsid w:val="00320AA9"/>
    <w:rsid w:val="00320E57"/>
    <w:rsid w:val="00321C8C"/>
    <w:rsid w:val="00322170"/>
    <w:rsid w:val="00322693"/>
    <w:rsid w:val="00322AE5"/>
    <w:rsid w:val="00322C7D"/>
    <w:rsid w:val="00322F23"/>
    <w:rsid w:val="0032316A"/>
    <w:rsid w:val="003238BC"/>
    <w:rsid w:val="00323FFD"/>
    <w:rsid w:val="003244C4"/>
    <w:rsid w:val="00324B3B"/>
    <w:rsid w:val="00324FCC"/>
    <w:rsid w:val="003259EF"/>
    <w:rsid w:val="00325DA0"/>
    <w:rsid w:val="003262ED"/>
    <w:rsid w:val="003264A3"/>
    <w:rsid w:val="00326551"/>
    <w:rsid w:val="00326BE3"/>
    <w:rsid w:val="00326D9F"/>
    <w:rsid w:val="0032714E"/>
    <w:rsid w:val="00327A6F"/>
    <w:rsid w:val="00327AEA"/>
    <w:rsid w:val="00327C78"/>
    <w:rsid w:val="003301E6"/>
    <w:rsid w:val="003302D0"/>
    <w:rsid w:val="00330B66"/>
    <w:rsid w:val="00330ED4"/>
    <w:rsid w:val="003317B4"/>
    <w:rsid w:val="00332C4F"/>
    <w:rsid w:val="00332D24"/>
    <w:rsid w:val="00333472"/>
    <w:rsid w:val="003335AE"/>
    <w:rsid w:val="00334F76"/>
    <w:rsid w:val="0033517F"/>
    <w:rsid w:val="003354C5"/>
    <w:rsid w:val="0033632A"/>
    <w:rsid w:val="00336466"/>
    <w:rsid w:val="0033656B"/>
    <w:rsid w:val="003373B1"/>
    <w:rsid w:val="003374C2"/>
    <w:rsid w:val="00337667"/>
    <w:rsid w:val="00337B4B"/>
    <w:rsid w:val="00340469"/>
    <w:rsid w:val="00340802"/>
    <w:rsid w:val="00340BB2"/>
    <w:rsid w:val="003411DC"/>
    <w:rsid w:val="00341CDE"/>
    <w:rsid w:val="00341E36"/>
    <w:rsid w:val="00342A3C"/>
    <w:rsid w:val="00342D8A"/>
    <w:rsid w:val="0034485D"/>
    <w:rsid w:val="00344B06"/>
    <w:rsid w:val="00344C79"/>
    <w:rsid w:val="003458AE"/>
    <w:rsid w:val="00346052"/>
    <w:rsid w:val="00346486"/>
    <w:rsid w:val="00346BFC"/>
    <w:rsid w:val="00347273"/>
    <w:rsid w:val="003472EE"/>
    <w:rsid w:val="00347EAD"/>
    <w:rsid w:val="00350199"/>
    <w:rsid w:val="003505D0"/>
    <w:rsid w:val="00350666"/>
    <w:rsid w:val="0035077A"/>
    <w:rsid w:val="00350883"/>
    <w:rsid w:val="0035099E"/>
    <w:rsid w:val="00351241"/>
    <w:rsid w:val="003515E6"/>
    <w:rsid w:val="0035183C"/>
    <w:rsid w:val="00351F46"/>
    <w:rsid w:val="00352742"/>
    <w:rsid w:val="00352C42"/>
    <w:rsid w:val="00352E6D"/>
    <w:rsid w:val="00353B70"/>
    <w:rsid w:val="00353F3A"/>
    <w:rsid w:val="00354EDB"/>
    <w:rsid w:val="003551B8"/>
    <w:rsid w:val="0035567A"/>
    <w:rsid w:val="0035596A"/>
    <w:rsid w:val="0035623F"/>
    <w:rsid w:val="0035688D"/>
    <w:rsid w:val="00356900"/>
    <w:rsid w:val="00356B98"/>
    <w:rsid w:val="00356F7C"/>
    <w:rsid w:val="003571DC"/>
    <w:rsid w:val="00360314"/>
    <w:rsid w:val="003603CB"/>
    <w:rsid w:val="00360A4B"/>
    <w:rsid w:val="00360AB1"/>
    <w:rsid w:val="00360D85"/>
    <w:rsid w:val="00361FBD"/>
    <w:rsid w:val="0036212C"/>
    <w:rsid w:val="00362447"/>
    <w:rsid w:val="0036283B"/>
    <w:rsid w:val="00362BFA"/>
    <w:rsid w:val="00362E39"/>
    <w:rsid w:val="00363C5D"/>
    <w:rsid w:val="00363CD6"/>
    <w:rsid w:val="00364F5B"/>
    <w:rsid w:val="00366E9E"/>
    <w:rsid w:val="00366F10"/>
    <w:rsid w:val="00367022"/>
    <w:rsid w:val="003676D4"/>
    <w:rsid w:val="003677A8"/>
    <w:rsid w:val="00367D8A"/>
    <w:rsid w:val="00367DFA"/>
    <w:rsid w:val="00367E78"/>
    <w:rsid w:val="003701AE"/>
    <w:rsid w:val="0037076C"/>
    <w:rsid w:val="00370A71"/>
    <w:rsid w:val="0037125A"/>
    <w:rsid w:val="00371355"/>
    <w:rsid w:val="00371695"/>
    <w:rsid w:val="00372020"/>
    <w:rsid w:val="00372189"/>
    <w:rsid w:val="00372D11"/>
    <w:rsid w:val="00372D91"/>
    <w:rsid w:val="00372E8E"/>
    <w:rsid w:val="00372F9E"/>
    <w:rsid w:val="003731F8"/>
    <w:rsid w:val="00373B54"/>
    <w:rsid w:val="00373E1E"/>
    <w:rsid w:val="00374070"/>
    <w:rsid w:val="0037412B"/>
    <w:rsid w:val="00374142"/>
    <w:rsid w:val="00374A4F"/>
    <w:rsid w:val="00374CA8"/>
    <w:rsid w:val="0037512F"/>
    <w:rsid w:val="0037533A"/>
    <w:rsid w:val="00375509"/>
    <w:rsid w:val="00375A4A"/>
    <w:rsid w:val="0037603F"/>
    <w:rsid w:val="003769B8"/>
    <w:rsid w:val="00376AF1"/>
    <w:rsid w:val="00376CB4"/>
    <w:rsid w:val="003773B1"/>
    <w:rsid w:val="00377D92"/>
    <w:rsid w:val="0038027D"/>
    <w:rsid w:val="0038108D"/>
    <w:rsid w:val="00381385"/>
    <w:rsid w:val="00381707"/>
    <w:rsid w:val="003825FA"/>
    <w:rsid w:val="00382720"/>
    <w:rsid w:val="00382999"/>
    <w:rsid w:val="00382F88"/>
    <w:rsid w:val="003831C4"/>
    <w:rsid w:val="00384347"/>
    <w:rsid w:val="003843F6"/>
    <w:rsid w:val="003847F7"/>
    <w:rsid w:val="00384896"/>
    <w:rsid w:val="00385326"/>
    <w:rsid w:val="00385496"/>
    <w:rsid w:val="00385BA2"/>
    <w:rsid w:val="003865E7"/>
    <w:rsid w:val="003868FF"/>
    <w:rsid w:val="00386A87"/>
    <w:rsid w:val="00386C87"/>
    <w:rsid w:val="00386CBF"/>
    <w:rsid w:val="00387C4C"/>
    <w:rsid w:val="003902E6"/>
    <w:rsid w:val="00390783"/>
    <w:rsid w:val="00390A88"/>
    <w:rsid w:val="00391890"/>
    <w:rsid w:val="00391903"/>
    <w:rsid w:val="003919D0"/>
    <w:rsid w:val="00392067"/>
    <w:rsid w:val="003920C2"/>
    <w:rsid w:val="00392443"/>
    <w:rsid w:val="00393356"/>
    <w:rsid w:val="003933EE"/>
    <w:rsid w:val="00393506"/>
    <w:rsid w:val="003943A9"/>
    <w:rsid w:val="003949A1"/>
    <w:rsid w:val="00394A2F"/>
    <w:rsid w:val="00394B2D"/>
    <w:rsid w:val="00394C4A"/>
    <w:rsid w:val="003959BE"/>
    <w:rsid w:val="00396B71"/>
    <w:rsid w:val="00396C6F"/>
    <w:rsid w:val="00396E8F"/>
    <w:rsid w:val="00396EF2"/>
    <w:rsid w:val="00397139"/>
    <w:rsid w:val="00397187"/>
    <w:rsid w:val="00397C57"/>
    <w:rsid w:val="00397F8A"/>
    <w:rsid w:val="003A08EA"/>
    <w:rsid w:val="003A0A2F"/>
    <w:rsid w:val="003A0ADB"/>
    <w:rsid w:val="003A1082"/>
    <w:rsid w:val="003A124C"/>
    <w:rsid w:val="003A13F5"/>
    <w:rsid w:val="003A14D7"/>
    <w:rsid w:val="003A1AE4"/>
    <w:rsid w:val="003A1FD5"/>
    <w:rsid w:val="003A21CC"/>
    <w:rsid w:val="003A2233"/>
    <w:rsid w:val="003A3EE3"/>
    <w:rsid w:val="003A5299"/>
    <w:rsid w:val="003A5495"/>
    <w:rsid w:val="003A57D8"/>
    <w:rsid w:val="003A58B8"/>
    <w:rsid w:val="003A5E3B"/>
    <w:rsid w:val="003A6270"/>
    <w:rsid w:val="003A635F"/>
    <w:rsid w:val="003A679F"/>
    <w:rsid w:val="003A6837"/>
    <w:rsid w:val="003A7086"/>
    <w:rsid w:val="003A76ED"/>
    <w:rsid w:val="003A777A"/>
    <w:rsid w:val="003A7989"/>
    <w:rsid w:val="003B0244"/>
    <w:rsid w:val="003B05F1"/>
    <w:rsid w:val="003B1C43"/>
    <w:rsid w:val="003B251A"/>
    <w:rsid w:val="003B2724"/>
    <w:rsid w:val="003B2F1D"/>
    <w:rsid w:val="003B3957"/>
    <w:rsid w:val="003B3AF9"/>
    <w:rsid w:val="003B3D51"/>
    <w:rsid w:val="003B3DAF"/>
    <w:rsid w:val="003B3EAA"/>
    <w:rsid w:val="003B4354"/>
    <w:rsid w:val="003B4517"/>
    <w:rsid w:val="003B4850"/>
    <w:rsid w:val="003B49B8"/>
    <w:rsid w:val="003B4BF9"/>
    <w:rsid w:val="003B69E0"/>
    <w:rsid w:val="003B78DE"/>
    <w:rsid w:val="003B79E5"/>
    <w:rsid w:val="003B7A8F"/>
    <w:rsid w:val="003C0FD9"/>
    <w:rsid w:val="003C14B7"/>
    <w:rsid w:val="003C187B"/>
    <w:rsid w:val="003C1B67"/>
    <w:rsid w:val="003C1D6D"/>
    <w:rsid w:val="003C2033"/>
    <w:rsid w:val="003C257B"/>
    <w:rsid w:val="003C2C3C"/>
    <w:rsid w:val="003C3008"/>
    <w:rsid w:val="003C3CD7"/>
    <w:rsid w:val="003C42F9"/>
    <w:rsid w:val="003C4377"/>
    <w:rsid w:val="003C44B8"/>
    <w:rsid w:val="003C4B6B"/>
    <w:rsid w:val="003C4C6E"/>
    <w:rsid w:val="003C54A2"/>
    <w:rsid w:val="003C54EF"/>
    <w:rsid w:val="003C5C3F"/>
    <w:rsid w:val="003C5E07"/>
    <w:rsid w:val="003C6014"/>
    <w:rsid w:val="003C635E"/>
    <w:rsid w:val="003C6638"/>
    <w:rsid w:val="003C67A4"/>
    <w:rsid w:val="003C6BCC"/>
    <w:rsid w:val="003C6CA0"/>
    <w:rsid w:val="003C6E12"/>
    <w:rsid w:val="003C7413"/>
    <w:rsid w:val="003C759B"/>
    <w:rsid w:val="003C7741"/>
    <w:rsid w:val="003C7C94"/>
    <w:rsid w:val="003D004C"/>
    <w:rsid w:val="003D0054"/>
    <w:rsid w:val="003D0550"/>
    <w:rsid w:val="003D09F1"/>
    <w:rsid w:val="003D0A9E"/>
    <w:rsid w:val="003D2367"/>
    <w:rsid w:val="003D248B"/>
    <w:rsid w:val="003D2A10"/>
    <w:rsid w:val="003D2D01"/>
    <w:rsid w:val="003D2DDA"/>
    <w:rsid w:val="003D32BA"/>
    <w:rsid w:val="003D3391"/>
    <w:rsid w:val="003D378E"/>
    <w:rsid w:val="003D39DD"/>
    <w:rsid w:val="003D4002"/>
    <w:rsid w:val="003D44E0"/>
    <w:rsid w:val="003D4AC2"/>
    <w:rsid w:val="003D4E15"/>
    <w:rsid w:val="003D4F61"/>
    <w:rsid w:val="003D5323"/>
    <w:rsid w:val="003D54CA"/>
    <w:rsid w:val="003D57E6"/>
    <w:rsid w:val="003D58FC"/>
    <w:rsid w:val="003D5D26"/>
    <w:rsid w:val="003D5E43"/>
    <w:rsid w:val="003D6151"/>
    <w:rsid w:val="003D62C2"/>
    <w:rsid w:val="003D6945"/>
    <w:rsid w:val="003D6A0C"/>
    <w:rsid w:val="003D7F83"/>
    <w:rsid w:val="003E01EC"/>
    <w:rsid w:val="003E1ECE"/>
    <w:rsid w:val="003E25C8"/>
    <w:rsid w:val="003E2B65"/>
    <w:rsid w:val="003E2C54"/>
    <w:rsid w:val="003E2F86"/>
    <w:rsid w:val="003E364A"/>
    <w:rsid w:val="003E3713"/>
    <w:rsid w:val="003E3CF4"/>
    <w:rsid w:val="003E3D34"/>
    <w:rsid w:val="003E404D"/>
    <w:rsid w:val="003E4BCE"/>
    <w:rsid w:val="003E56E8"/>
    <w:rsid w:val="003E5CDD"/>
    <w:rsid w:val="003E5D07"/>
    <w:rsid w:val="003E66BF"/>
    <w:rsid w:val="003E66C0"/>
    <w:rsid w:val="003E6807"/>
    <w:rsid w:val="003E6854"/>
    <w:rsid w:val="003E6D58"/>
    <w:rsid w:val="003E6DFB"/>
    <w:rsid w:val="003E7156"/>
    <w:rsid w:val="003E7C8D"/>
    <w:rsid w:val="003E7EC3"/>
    <w:rsid w:val="003F0314"/>
    <w:rsid w:val="003F0BC7"/>
    <w:rsid w:val="003F1281"/>
    <w:rsid w:val="003F14B7"/>
    <w:rsid w:val="003F154A"/>
    <w:rsid w:val="003F1A54"/>
    <w:rsid w:val="003F1AC5"/>
    <w:rsid w:val="003F1F92"/>
    <w:rsid w:val="003F2504"/>
    <w:rsid w:val="003F259E"/>
    <w:rsid w:val="003F2B5F"/>
    <w:rsid w:val="003F3E8C"/>
    <w:rsid w:val="003F4700"/>
    <w:rsid w:val="003F4BE4"/>
    <w:rsid w:val="003F4DBE"/>
    <w:rsid w:val="003F4DF7"/>
    <w:rsid w:val="003F5319"/>
    <w:rsid w:val="003F53EA"/>
    <w:rsid w:val="003F5575"/>
    <w:rsid w:val="003F55A3"/>
    <w:rsid w:val="003F5664"/>
    <w:rsid w:val="003F5789"/>
    <w:rsid w:val="003F5B64"/>
    <w:rsid w:val="003F5C2D"/>
    <w:rsid w:val="003F60A0"/>
    <w:rsid w:val="003F63E6"/>
    <w:rsid w:val="003F6AEC"/>
    <w:rsid w:val="003F7734"/>
    <w:rsid w:val="003F79A5"/>
    <w:rsid w:val="003F7A14"/>
    <w:rsid w:val="00400395"/>
    <w:rsid w:val="004003A2"/>
    <w:rsid w:val="00400BC9"/>
    <w:rsid w:val="00400CEA"/>
    <w:rsid w:val="00401656"/>
    <w:rsid w:val="00401D49"/>
    <w:rsid w:val="00401E4E"/>
    <w:rsid w:val="00402D12"/>
    <w:rsid w:val="0040370C"/>
    <w:rsid w:val="0040380F"/>
    <w:rsid w:val="0040421C"/>
    <w:rsid w:val="00404283"/>
    <w:rsid w:val="00404C0E"/>
    <w:rsid w:val="004057B2"/>
    <w:rsid w:val="00405B7C"/>
    <w:rsid w:val="00405BD4"/>
    <w:rsid w:val="004061F7"/>
    <w:rsid w:val="0040622B"/>
    <w:rsid w:val="004067F3"/>
    <w:rsid w:val="00407A06"/>
    <w:rsid w:val="00410831"/>
    <w:rsid w:val="004108D7"/>
    <w:rsid w:val="00410DB7"/>
    <w:rsid w:val="00411C7D"/>
    <w:rsid w:val="00412602"/>
    <w:rsid w:val="00412942"/>
    <w:rsid w:val="00412DEE"/>
    <w:rsid w:val="004136AA"/>
    <w:rsid w:val="00413C4B"/>
    <w:rsid w:val="00415B84"/>
    <w:rsid w:val="00415D24"/>
    <w:rsid w:val="00415EF9"/>
    <w:rsid w:val="004164AA"/>
    <w:rsid w:val="0041658D"/>
    <w:rsid w:val="0041667F"/>
    <w:rsid w:val="004172DF"/>
    <w:rsid w:val="004201AD"/>
    <w:rsid w:val="00421383"/>
    <w:rsid w:val="004214FF"/>
    <w:rsid w:val="004215A3"/>
    <w:rsid w:val="004217CB"/>
    <w:rsid w:val="00421808"/>
    <w:rsid w:val="0042192F"/>
    <w:rsid w:val="004226D1"/>
    <w:rsid w:val="0042292C"/>
    <w:rsid w:val="00422DF4"/>
    <w:rsid w:val="0042340C"/>
    <w:rsid w:val="00424846"/>
    <w:rsid w:val="00425392"/>
    <w:rsid w:val="0042548C"/>
    <w:rsid w:val="00425736"/>
    <w:rsid w:val="004259F1"/>
    <w:rsid w:val="00426B1E"/>
    <w:rsid w:val="00426E37"/>
    <w:rsid w:val="004277C5"/>
    <w:rsid w:val="00427939"/>
    <w:rsid w:val="00427B45"/>
    <w:rsid w:val="004304E6"/>
    <w:rsid w:val="004305AD"/>
    <w:rsid w:val="0043083C"/>
    <w:rsid w:val="00430D44"/>
    <w:rsid w:val="00431689"/>
    <w:rsid w:val="00431796"/>
    <w:rsid w:val="004318B8"/>
    <w:rsid w:val="00431C25"/>
    <w:rsid w:val="004325E1"/>
    <w:rsid w:val="00432FF9"/>
    <w:rsid w:val="004333A0"/>
    <w:rsid w:val="004335C5"/>
    <w:rsid w:val="00433669"/>
    <w:rsid w:val="004338B3"/>
    <w:rsid w:val="004338D1"/>
    <w:rsid w:val="004339D7"/>
    <w:rsid w:val="00433D5A"/>
    <w:rsid w:val="00433F54"/>
    <w:rsid w:val="004342D3"/>
    <w:rsid w:val="004342DD"/>
    <w:rsid w:val="0043485F"/>
    <w:rsid w:val="00434AAD"/>
    <w:rsid w:val="00434B15"/>
    <w:rsid w:val="0043521C"/>
    <w:rsid w:val="00435415"/>
    <w:rsid w:val="00435633"/>
    <w:rsid w:val="004357EA"/>
    <w:rsid w:val="004360A4"/>
    <w:rsid w:val="004366B0"/>
    <w:rsid w:val="0043682D"/>
    <w:rsid w:val="00436DD8"/>
    <w:rsid w:val="00436E0D"/>
    <w:rsid w:val="004371A9"/>
    <w:rsid w:val="004377D7"/>
    <w:rsid w:val="004400D8"/>
    <w:rsid w:val="0044015A"/>
    <w:rsid w:val="0044015F"/>
    <w:rsid w:val="0044016A"/>
    <w:rsid w:val="00440CCB"/>
    <w:rsid w:val="00440D37"/>
    <w:rsid w:val="0044108C"/>
    <w:rsid w:val="00441206"/>
    <w:rsid w:val="004416F0"/>
    <w:rsid w:val="00442EAE"/>
    <w:rsid w:val="00442F67"/>
    <w:rsid w:val="00443229"/>
    <w:rsid w:val="004433CA"/>
    <w:rsid w:val="004435C2"/>
    <w:rsid w:val="00443959"/>
    <w:rsid w:val="0044398C"/>
    <w:rsid w:val="00444CEA"/>
    <w:rsid w:val="004456D2"/>
    <w:rsid w:val="00445F96"/>
    <w:rsid w:val="0044750E"/>
    <w:rsid w:val="004503B0"/>
    <w:rsid w:val="00451960"/>
    <w:rsid w:val="00452793"/>
    <w:rsid w:val="00452F79"/>
    <w:rsid w:val="00453626"/>
    <w:rsid w:val="00453AAB"/>
    <w:rsid w:val="00453F3E"/>
    <w:rsid w:val="0045414C"/>
    <w:rsid w:val="0045486D"/>
    <w:rsid w:val="00454E9B"/>
    <w:rsid w:val="0045536F"/>
    <w:rsid w:val="004559CD"/>
    <w:rsid w:val="00455A1D"/>
    <w:rsid w:val="00455D31"/>
    <w:rsid w:val="004560BE"/>
    <w:rsid w:val="00456850"/>
    <w:rsid w:val="00457910"/>
    <w:rsid w:val="00457F72"/>
    <w:rsid w:val="00460075"/>
    <w:rsid w:val="00460130"/>
    <w:rsid w:val="004601CD"/>
    <w:rsid w:val="0046031F"/>
    <w:rsid w:val="0046095D"/>
    <w:rsid w:val="00461192"/>
    <w:rsid w:val="00461206"/>
    <w:rsid w:val="004613DD"/>
    <w:rsid w:val="004614B2"/>
    <w:rsid w:val="00461A32"/>
    <w:rsid w:val="00461A93"/>
    <w:rsid w:val="00461E83"/>
    <w:rsid w:val="00461EDB"/>
    <w:rsid w:val="00461F55"/>
    <w:rsid w:val="004628AF"/>
    <w:rsid w:val="00462963"/>
    <w:rsid w:val="004645E2"/>
    <w:rsid w:val="0046461E"/>
    <w:rsid w:val="00464CF0"/>
    <w:rsid w:val="004651B3"/>
    <w:rsid w:val="004652AC"/>
    <w:rsid w:val="00465408"/>
    <w:rsid w:val="00465AAD"/>
    <w:rsid w:val="00465C52"/>
    <w:rsid w:val="00465EB5"/>
    <w:rsid w:val="0046634A"/>
    <w:rsid w:val="00466795"/>
    <w:rsid w:val="00467051"/>
    <w:rsid w:val="0046739B"/>
    <w:rsid w:val="00467931"/>
    <w:rsid w:val="00467A7A"/>
    <w:rsid w:val="00467B08"/>
    <w:rsid w:val="00467B85"/>
    <w:rsid w:val="00467E8E"/>
    <w:rsid w:val="004708C4"/>
    <w:rsid w:val="0047091A"/>
    <w:rsid w:val="0047103A"/>
    <w:rsid w:val="0047170C"/>
    <w:rsid w:val="00471799"/>
    <w:rsid w:val="00472050"/>
    <w:rsid w:val="004728EC"/>
    <w:rsid w:val="00472C74"/>
    <w:rsid w:val="0047387F"/>
    <w:rsid w:val="004738D0"/>
    <w:rsid w:val="00473B23"/>
    <w:rsid w:val="004740AA"/>
    <w:rsid w:val="0047410F"/>
    <w:rsid w:val="004741C0"/>
    <w:rsid w:val="00474A77"/>
    <w:rsid w:val="00475183"/>
    <w:rsid w:val="00475389"/>
    <w:rsid w:val="00475A8F"/>
    <w:rsid w:val="00476244"/>
    <w:rsid w:val="00476285"/>
    <w:rsid w:val="004767F0"/>
    <w:rsid w:val="004774F6"/>
    <w:rsid w:val="00477B40"/>
    <w:rsid w:val="00477E02"/>
    <w:rsid w:val="00477F9D"/>
    <w:rsid w:val="00480239"/>
    <w:rsid w:val="0048085E"/>
    <w:rsid w:val="00480CCD"/>
    <w:rsid w:val="00480F23"/>
    <w:rsid w:val="0048108E"/>
    <w:rsid w:val="00481179"/>
    <w:rsid w:val="00481497"/>
    <w:rsid w:val="004817B2"/>
    <w:rsid w:val="00481DD7"/>
    <w:rsid w:val="0048316E"/>
    <w:rsid w:val="00483B84"/>
    <w:rsid w:val="00483D56"/>
    <w:rsid w:val="00483F92"/>
    <w:rsid w:val="00484167"/>
    <w:rsid w:val="00484B23"/>
    <w:rsid w:val="00484B56"/>
    <w:rsid w:val="00484F00"/>
    <w:rsid w:val="00484F41"/>
    <w:rsid w:val="00485045"/>
    <w:rsid w:val="00485271"/>
    <w:rsid w:val="004854CD"/>
    <w:rsid w:val="00485B31"/>
    <w:rsid w:val="004868C3"/>
    <w:rsid w:val="00487161"/>
    <w:rsid w:val="00487A84"/>
    <w:rsid w:val="00487BAB"/>
    <w:rsid w:val="004903D9"/>
    <w:rsid w:val="0049089A"/>
    <w:rsid w:val="00490C42"/>
    <w:rsid w:val="004910B0"/>
    <w:rsid w:val="004913DF"/>
    <w:rsid w:val="00491C0F"/>
    <w:rsid w:val="00491CB8"/>
    <w:rsid w:val="00492046"/>
    <w:rsid w:val="0049226A"/>
    <w:rsid w:val="004928D1"/>
    <w:rsid w:val="00493452"/>
    <w:rsid w:val="00493580"/>
    <w:rsid w:val="00493746"/>
    <w:rsid w:val="00493752"/>
    <w:rsid w:val="00493C27"/>
    <w:rsid w:val="00493EB4"/>
    <w:rsid w:val="00493F2C"/>
    <w:rsid w:val="0049463E"/>
    <w:rsid w:val="00495035"/>
    <w:rsid w:val="00495E98"/>
    <w:rsid w:val="0049616B"/>
    <w:rsid w:val="004965ED"/>
    <w:rsid w:val="00496930"/>
    <w:rsid w:val="004969AA"/>
    <w:rsid w:val="00496BF3"/>
    <w:rsid w:val="00496FE9"/>
    <w:rsid w:val="004974A9"/>
    <w:rsid w:val="00497585"/>
    <w:rsid w:val="004978BA"/>
    <w:rsid w:val="00497A20"/>
    <w:rsid w:val="00497A2F"/>
    <w:rsid w:val="004A04A3"/>
    <w:rsid w:val="004A0C54"/>
    <w:rsid w:val="004A211F"/>
    <w:rsid w:val="004A3696"/>
    <w:rsid w:val="004A386F"/>
    <w:rsid w:val="004A3906"/>
    <w:rsid w:val="004A47DE"/>
    <w:rsid w:val="004A4CD1"/>
    <w:rsid w:val="004A50B4"/>
    <w:rsid w:val="004A5391"/>
    <w:rsid w:val="004A5705"/>
    <w:rsid w:val="004A5B1F"/>
    <w:rsid w:val="004A73C2"/>
    <w:rsid w:val="004A7B35"/>
    <w:rsid w:val="004A7B54"/>
    <w:rsid w:val="004B0281"/>
    <w:rsid w:val="004B02CB"/>
    <w:rsid w:val="004B0D98"/>
    <w:rsid w:val="004B0EBB"/>
    <w:rsid w:val="004B15C0"/>
    <w:rsid w:val="004B15DF"/>
    <w:rsid w:val="004B1878"/>
    <w:rsid w:val="004B1C08"/>
    <w:rsid w:val="004B2590"/>
    <w:rsid w:val="004B2847"/>
    <w:rsid w:val="004B2AE0"/>
    <w:rsid w:val="004B2C27"/>
    <w:rsid w:val="004B3945"/>
    <w:rsid w:val="004B451B"/>
    <w:rsid w:val="004B47AB"/>
    <w:rsid w:val="004B4DDC"/>
    <w:rsid w:val="004B4E18"/>
    <w:rsid w:val="004B4F36"/>
    <w:rsid w:val="004B5077"/>
    <w:rsid w:val="004B566F"/>
    <w:rsid w:val="004B5D28"/>
    <w:rsid w:val="004B6145"/>
    <w:rsid w:val="004B67BA"/>
    <w:rsid w:val="004B6947"/>
    <w:rsid w:val="004B6B1D"/>
    <w:rsid w:val="004B706D"/>
    <w:rsid w:val="004B7180"/>
    <w:rsid w:val="004B735D"/>
    <w:rsid w:val="004B7AB0"/>
    <w:rsid w:val="004B7B0B"/>
    <w:rsid w:val="004B7B89"/>
    <w:rsid w:val="004B7FE5"/>
    <w:rsid w:val="004C0112"/>
    <w:rsid w:val="004C039E"/>
    <w:rsid w:val="004C04DF"/>
    <w:rsid w:val="004C0861"/>
    <w:rsid w:val="004C0969"/>
    <w:rsid w:val="004C1349"/>
    <w:rsid w:val="004C1827"/>
    <w:rsid w:val="004C1C14"/>
    <w:rsid w:val="004C1CBA"/>
    <w:rsid w:val="004C1E88"/>
    <w:rsid w:val="004C1FD9"/>
    <w:rsid w:val="004C2021"/>
    <w:rsid w:val="004C274D"/>
    <w:rsid w:val="004C2F6B"/>
    <w:rsid w:val="004C3008"/>
    <w:rsid w:val="004C3775"/>
    <w:rsid w:val="004C38AF"/>
    <w:rsid w:val="004C3B89"/>
    <w:rsid w:val="004C3C13"/>
    <w:rsid w:val="004C3FC1"/>
    <w:rsid w:val="004C484C"/>
    <w:rsid w:val="004C4B10"/>
    <w:rsid w:val="004C51CE"/>
    <w:rsid w:val="004C5298"/>
    <w:rsid w:val="004C530A"/>
    <w:rsid w:val="004C57AC"/>
    <w:rsid w:val="004C5D01"/>
    <w:rsid w:val="004C6000"/>
    <w:rsid w:val="004C6132"/>
    <w:rsid w:val="004C6380"/>
    <w:rsid w:val="004C671E"/>
    <w:rsid w:val="004C7425"/>
    <w:rsid w:val="004C7461"/>
    <w:rsid w:val="004C7467"/>
    <w:rsid w:val="004C77AB"/>
    <w:rsid w:val="004C79DC"/>
    <w:rsid w:val="004D09F2"/>
    <w:rsid w:val="004D142C"/>
    <w:rsid w:val="004D1555"/>
    <w:rsid w:val="004D198D"/>
    <w:rsid w:val="004D232E"/>
    <w:rsid w:val="004D2E8A"/>
    <w:rsid w:val="004D3AA9"/>
    <w:rsid w:val="004D448B"/>
    <w:rsid w:val="004D464C"/>
    <w:rsid w:val="004D4EA9"/>
    <w:rsid w:val="004D55E9"/>
    <w:rsid w:val="004D5964"/>
    <w:rsid w:val="004D5A77"/>
    <w:rsid w:val="004D5C72"/>
    <w:rsid w:val="004D5D7F"/>
    <w:rsid w:val="004D6752"/>
    <w:rsid w:val="004D6AF7"/>
    <w:rsid w:val="004D6CA6"/>
    <w:rsid w:val="004D73E3"/>
    <w:rsid w:val="004D75BB"/>
    <w:rsid w:val="004D7D10"/>
    <w:rsid w:val="004D7DB4"/>
    <w:rsid w:val="004D7FA9"/>
    <w:rsid w:val="004E003C"/>
    <w:rsid w:val="004E012F"/>
    <w:rsid w:val="004E0157"/>
    <w:rsid w:val="004E0166"/>
    <w:rsid w:val="004E0A6B"/>
    <w:rsid w:val="004E0AD6"/>
    <w:rsid w:val="004E0E95"/>
    <w:rsid w:val="004E14D3"/>
    <w:rsid w:val="004E200B"/>
    <w:rsid w:val="004E2319"/>
    <w:rsid w:val="004E2436"/>
    <w:rsid w:val="004E25FE"/>
    <w:rsid w:val="004E2799"/>
    <w:rsid w:val="004E3151"/>
    <w:rsid w:val="004E35AF"/>
    <w:rsid w:val="004E3AE1"/>
    <w:rsid w:val="004E3EF3"/>
    <w:rsid w:val="004E3F58"/>
    <w:rsid w:val="004E449F"/>
    <w:rsid w:val="004E4947"/>
    <w:rsid w:val="004E5D46"/>
    <w:rsid w:val="004E5EFC"/>
    <w:rsid w:val="004E6603"/>
    <w:rsid w:val="004E693B"/>
    <w:rsid w:val="004E70F8"/>
    <w:rsid w:val="004E74B0"/>
    <w:rsid w:val="004E7BAC"/>
    <w:rsid w:val="004E7D9C"/>
    <w:rsid w:val="004F0696"/>
    <w:rsid w:val="004F08F0"/>
    <w:rsid w:val="004F0B5E"/>
    <w:rsid w:val="004F0D96"/>
    <w:rsid w:val="004F0EB8"/>
    <w:rsid w:val="004F15A3"/>
    <w:rsid w:val="004F22E7"/>
    <w:rsid w:val="004F24E9"/>
    <w:rsid w:val="004F28D9"/>
    <w:rsid w:val="004F2B3E"/>
    <w:rsid w:val="004F3309"/>
    <w:rsid w:val="004F344C"/>
    <w:rsid w:val="004F35B7"/>
    <w:rsid w:val="004F3766"/>
    <w:rsid w:val="004F3ACF"/>
    <w:rsid w:val="004F3CD8"/>
    <w:rsid w:val="004F4775"/>
    <w:rsid w:val="004F4C04"/>
    <w:rsid w:val="004F4D4B"/>
    <w:rsid w:val="004F5063"/>
    <w:rsid w:val="004F5156"/>
    <w:rsid w:val="004F5354"/>
    <w:rsid w:val="004F55A6"/>
    <w:rsid w:val="004F55B6"/>
    <w:rsid w:val="004F5824"/>
    <w:rsid w:val="004F5BEB"/>
    <w:rsid w:val="004F5F47"/>
    <w:rsid w:val="004F63F5"/>
    <w:rsid w:val="004F640B"/>
    <w:rsid w:val="004F6946"/>
    <w:rsid w:val="004F6B3A"/>
    <w:rsid w:val="004F6BB0"/>
    <w:rsid w:val="004F6CBE"/>
    <w:rsid w:val="004F6E73"/>
    <w:rsid w:val="004F745B"/>
    <w:rsid w:val="005000CA"/>
    <w:rsid w:val="00500365"/>
    <w:rsid w:val="005005A6"/>
    <w:rsid w:val="00500748"/>
    <w:rsid w:val="00500812"/>
    <w:rsid w:val="005009CE"/>
    <w:rsid w:val="00500C73"/>
    <w:rsid w:val="00501255"/>
    <w:rsid w:val="00501645"/>
    <w:rsid w:val="005016EC"/>
    <w:rsid w:val="00501D7A"/>
    <w:rsid w:val="005020EC"/>
    <w:rsid w:val="00502965"/>
    <w:rsid w:val="00502B47"/>
    <w:rsid w:val="00502F86"/>
    <w:rsid w:val="0050401A"/>
    <w:rsid w:val="00504484"/>
    <w:rsid w:val="00504526"/>
    <w:rsid w:val="0050452D"/>
    <w:rsid w:val="005048C6"/>
    <w:rsid w:val="0050496F"/>
    <w:rsid w:val="00504A00"/>
    <w:rsid w:val="00504AE3"/>
    <w:rsid w:val="005053EB"/>
    <w:rsid w:val="00505863"/>
    <w:rsid w:val="005060A5"/>
    <w:rsid w:val="00506544"/>
    <w:rsid w:val="00506F84"/>
    <w:rsid w:val="00507238"/>
    <w:rsid w:val="0050769C"/>
    <w:rsid w:val="00507771"/>
    <w:rsid w:val="005104C7"/>
    <w:rsid w:val="0051111D"/>
    <w:rsid w:val="005114A4"/>
    <w:rsid w:val="00511870"/>
    <w:rsid w:val="0051220F"/>
    <w:rsid w:val="0051252F"/>
    <w:rsid w:val="00512EE6"/>
    <w:rsid w:val="0051326E"/>
    <w:rsid w:val="005133BE"/>
    <w:rsid w:val="00513737"/>
    <w:rsid w:val="00513F42"/>
    <w:rsid w:val="0051404D"/>
    <w:rsid w:val="005140FB"/>
    <w:rsid w:val="00514380"/>
    <w:rsid w:val="005148AA"/>
    <w:rsid w:val="00514B2F"/>
    <w:rsid w:val="00514CC8"/>
    <w:rsid w:val="005151B5"/>
    <w:rsid w:val="005151E5"/>
    <w:rsid w:val="0051530F"/>
    <w:rsid w:val="00515C5C"/>
    <w:rsid w:val="00516ADD"/>
    <w:rsid w:val="00516B24"/>
    <w:rsid w:val="00516F25"/>
    <w:rsid w:val="00517519"/>
    <w:rsid w:val="0052062A"/>
    <w:rsid w:val="00520681"/>
    <w:rsid w:val="005208D9"/>
    <w:rsid w:val="0052097F"/>
    <w:rsid w:val="00520CE9"/>
    <w:rsid w:val="00520E02"/>
    <w:rsid w:val="00521324"/>
    <w:rsid w:val="005213A0"/>
    <w:rsid w:val="00521861"/>
    <w:rsid w:val="005218E3"/>
    <w:rsid w:val="00521A5D"/>
    <w:rsid w:val="00521CEA"/>
    <w:rsid w:val="00521DE0"/>
    <w:rsid w:val="00521E92"/>
    <w:rsid w:val="005220B6"/>
    <w:rsid w:val="0052259F"/>
    <w:rsid w:val="005227BD"/>
    <w:rsid w:val="005229D9"/>
    <w:rsid w:val="00523762"/>
    <w:rsid w:val="005238B7"/>
    <w:rsid w:val="005239EE"/>
    <w:rsid w:val="00524113"/>
    <w:rsid w:val="005243E6"/>
    <w:rsid w:val="00524A54"/>
    <w:rsid w:val="00525424"/>
    <w:rsid w:val="0052548D"/>
    <w:rsid w:val="0052586F"/>
    <w:rsid w:val="005259F0"/>
    <w:rsid w:val="00525CD1"/>
    <w:rsid w:val="00525DC0"/>
    <w:rsid w:val="00526231"/>
    <w:rsid w:val="00526668"/>
    <w:rsid w:val="005266D7"/>
    <w:rsid w:val="00526980"/>
    <w:rsid w:val="00527432"/>
    <w:rsid w:val="00527CE2"/>
    <w:rsid w:val="00527E24"/>
    <w:rsid w:val="005309DF"/>
    <w:rsid w:val="00530C70"/>
    <w:rsid w:val="00530CD1"/>
    <w:rsid w:val="0053143C"/>
    <w:rsid w:val="00531507"/>
    <w:rsid w:val="0053162E"/>
    <w:rsid w:val="00531FEE"/>
    <w:rsid w:val="0053204E"/>
    <w:rsid w:val="00532390"/>
    <w:rsid w:val="00532DA5"/>
    <w:rsid w:val="00532E2A"/>
    <w:rsid w:val="00533344"/>
    <w:rsid w:val="0053342A"/>
    <w:rsid w:val="00533F84"/>
    <w:rsid w:val="0053406F"/>
    <w:rsid w:val="005344A5"/>
    <w:rsid w:val="005344AF"/>
    <w:rsid w:val="00534D23"/>
    <w:rsid w:val="005357B1"/>
    <w:rsid w:val="00535F00"/>
    <w:rsid w:val="00536177"/>
    <w:rsid w:val="0053672F"/>
    <w:rsid w:val="00536D11"/>
    <w:rsid w:val="00536FC7"/>
    <w:rsid w:val="0053799E"/>
    <w:rsid w:val="00540076"/>
    <w:rsid w:val="00543344"/>
    <w:rsid w:val="005436B4"/>
    <w:rsid w:val="00543E36"/>
    <w:rsid w:val="0054412E"/>
    <w:rsid w:val="0054420E"/>
    <w:rsid w:val="00544D12"/>
    <w:rsid w:val="00544D18"/>
    <w:rsid w:val="00544DFB"/>
    <w:rsid w:val="00544F30"/>
    <w:rsid w:val="0054611A"/>
    <w:rsid w:val="0054653B"/>
    <w:rsid w:val="00546815"/>
    <w:rsid w:val="00546B74"/>
    <w:rsid w:val="00546DD6"/>
    <w:rsid w:val="0054746D"/>
    <w:rsid w:val="00547910"/>
    <w:rsid w:val="00547A9F"/>
    <w:rsid w:val="00547CDA"/>
    <w:rsid w:val="00550C6E"/>
    <w:rsid w:val="00550DF6"/>
    <w:rsid w:val="00551101"/>
    <w:rsid w:val="005513E7"/>
    <w:rsid w:val="005516BE"/>
    <w:rsid w:val="0055174E"/>
    <w:rsid w:val="00551CEF"/>
    <w:rsid w:val="00551EA5"/>
    <w:rsid w:val="00551EE0"/>
    <w:rsid w:val="0055273C"/>
    <w:rsid w:val="00552E42"/>
    <w:rsid w:val="00553309"/>
    <w:rsid w:val="00553CEC"/>
    <w:rsid w:val="00553DB4"/>
    <w:rsid w:val="005541F5"/>
    <w:rsid w:val="005545A1"/>
    <w:rsid w:val="00555168"/>
    <w:rsid w:val="00555278"/>
    <w:rsid w:val="00555A07"/>
    <w:rsid w:val="00555B92"/>
    <w:rsid w:val="005562F5"/>
    <w:rsid w:val="005563B5"/>
    <w:rsid w:val="00556466"/>
    <w:rsid w:val="005566CE"/>
    <w:rsid w:val="00556914"/>
    <w:rsid w:val="00556EA8"/>
    <w:rsid w:val="00557142"/>
    <w:rsid w:val="00557343"/>
    <w:rsid w:val="005578FF"/>
    <w:rsid w:val="00557E5F"/>
    <w:rsid w:val="0056002A"/>
    <w:rsid w:val="0056068D"/>
    <w:rsid w:val="00560AB1"/>
    <w:rsid w:val="00560D25"/>
    <w:rsid w:val="005613A2"/>
    <w:rsid w:val="00561755"/>
    <w:rsid w:val="0056189B"/>
    <w:rsid w:val="005618DB"/>
    <w:rsid w:val="00561CDD"/>
    <w:rsid w:val="00561EDD"/>
    <w:rsid w:val="00561FAC"/>
    <w:rsid w:val="00562368"/>
    <w:rsid w:val="00562F6D"/>
    <w:rsid w:val="005645CE"/>
    <w:rsid w:val="00565E13"/>
    <w:rsid w:val="0056654B"/>
    <w:rsid w:val="005665AA"/>
    <w:rsid w:val="00566822"/>
    <w:rsid w:val="005669A9"/>
    <w:rsid w:val="005669D5"/>
    <w:rsid w:val="00566B71"/>
    <w:rsid w:val="00566DFC"/>
    <w:rsid w:val="00567280"/>
    <w:rsid w:val="0056780A"/>
    <w:rsid w:val="00567AC3"/>
    <w:rsid w:val="005702CA"/>
    <w:rsid w:val="005707F2"/>
    <w:rsid w:val="00571541"/>
    <w:rsid w:val="005721F0"/>
    <w:rsid w:val="005726BC"/>
    <w:rsid w:val="00572752"/>
    <w:rsid w:val="00572AAF"/>
    <w:rsid w:val="00572B60"/>
    <w:rsid w:val="00572BE4"/>
    <w:rsid w:val="005738E6"/>
    <w:rsid w:val="00573C12"/>
    <w:rsid w:val="00573D34"/>
    <w:rsid w:val="005744AA"/>
    <w:rsid w:val="005745F8"/>
    <w:rsid w:val="00574605"/>
    <w:rsid w:val="00574DCF"/>
    <w:rsid w:val="00574EEE"/>
    <w:rsid w:val="005755B9"/>
    <w:rsid w:val="005756B0"/>
    <w:rsid w:val="005767B4"/>
    <w:rsid w:val="00576B10"/>
    <w:rsid w:val="00576D68"/>
    <w:rsid w:val="005771EA"/>
    <w:rsid w:val="00580760"/>
    <w:rsid w:val="00581531"/>
    <w:rsid w:val="005820D9"/>
    <w:rsid w:val="00582728"/>
    <w:rsid w:val="00582A3F"/>
    <w:rsid w:val="00582A63"/>
    <w:rsid w:val="00582F71"/>
    <w:rsid w:val="005834E4"/>
    <w:rsid w:val="0058370C"/>
    <w:rsid w:val="0058376E"/>
    <w:rsid w:val="0058461E"/>
    <w:rsid w:val="005846C2"/>
    <w:rsid w:val="00584AC5"/>
    <w:rsid w:val="00584E0D"/>
    <w:rsid w:val="005852E7"/>
    <w:rsid w:val="005856A4"/>
    <w:rsid w:val="00585843"/>
    <w:rsid w:val="0058584E"/>
    <w:rsid w:val="00585C01"/>
    <w:rsid w:val="005865B0"/>
    <w:rsid w:val="00586718"/>
    <w:rsid w:val="00586BF4"/>
    <w:rsid w:val="00586DFE"/>
    <w:rsid w:val="00586F06"/>
    <w:rsid w:val="00587138"/>
    <w:rsid w:val="005877C6"/>
    <w:rsid w:val="00587907"/>
    <w:rsid w:val="00587977"/>
    <w:rsid w:val="00587A75"/>
    <w:rsid w:val="00587D1D"/>
    <w:rsid w:val="00590708"/>
    <w:rsid w:val="00591611"/>
    <w:rsid w:val="005916A7"/>
    <w:rsid w:val="00591FF7"/>
    <w:rsid w:val="00592230"/>
    <w:rsid w:val="00592806"/>
    <w:rsid w:val="00593051"/>
    <w:rsid w:val="005930E1"/>
    <w:rsid w:val="005931F4"/>
    <w:rsid w:val="00593912"/>
    <w:rsid w:val="005947C9"/>
    <w:rsid w:val="005947ED"/>
    <w:rsid w:val="005952D0"/>
    <w:rsid w:val="005956F6"/>
    <w:rsid w:val="005957CF"/>
    <w:rsid w:val="00595DA4"/>
    <w:rsid w:val="0059600F"/>
    <w:rsid w:val="0059608F"/>
    <w:rsid w:val="005966EC"/>
    <w:rsid w:val="00596C7E"/>
    <w:rsid w:val="00596EF6"/>
    <w:rsid w:val="00597474"/>
    <w:rsid w:val="0059756A"/>
    <w:rsid w:val="005975C2"/>
    <w:rsid w:val="00597A09"/>
    <w:rsid w:val="00597CCF"/>
    <w:rsid w:val="005A056A"/>
    <w:rsid w:val="005A0618"/>
    <w:rsid w:val="005A0CE3"/>
    <w:rsid w:val="005A1028"/>
    <w:rsid w:val="005A10D2"/>
    <w:rsid w:val="005A14E7"/>
    <w:rsid w:val="005A17AA"/>
    <w:rsid w:val="005A1A48"/>
    <w:rsid w:val="005A1F7E"/>
    <w:rsid w:val="005A2737"/>
    <w:rsid w:val="005A2EF1"/>
    <w:rsid w:val="005A38D5"/>
    <w:rsid w:val="005A3A1B"/>
    <w:rsid w:val="005A3A50"/>
    <w:rsid w:val="005A3C47"/>
    <w:rsid w:val="005A4076"/>
    <w:rsid w:val="005A4C46"/>
    <w:rsid w:val="005A4DDB"/>
    <w:rsid w:val="005A55D4"/>
    <w:rsid w:val="005A60CC"/>
    <w:rsid w:val="005A65BC"/>
    <w:rsid w:val="005A743E"/>
    <w:rsid w:val="005B0838"/>
    <w:rsid w:val="005B0F58"/>
    <w:rsid w:val="005B15C3"/>
    <w:rsid w:val="005B18F3"/>
    <w:rsid w:val="005B1C8E"/>
    <w:rsid w:val="005B1F28"/>
    <w:rsid w:val="005B200F"/>
    <w:rsid w:val="005B2740"/>
    <w:rsid w:val="005B304D"/>
    <w:rsid w:val="005B3100"/>
    <w:rsid w:val="005B341A"/>
    <w:rsid w:val="005B3A1A"/>
    <w:rsid w:val="005B3C2A"/>
    <w:rsid w:val="005B3DCD"/>
    <w:rsid w:val="005B3DDE"/>
    <w:rsid w:val="005B43C2"/>
    <w:rsid w:val="005B465B"/>
    <w:rsid w:val="005B47E2"/>
    <w:rsid w:val="005B4BAF"/>
    <w:rsid w:val="005B4F70"/>
    <w:rsid w:val="005B590F"/>
    <w:rsid w:val="005B59DC"/>
    <w:rsid w:val="005B5D2B"/>
    <w:rsid w:val="005B6652"/>
    <w:rsid w:val="005B6880"/>
    <w:rsid w:val="005B6DC3"/>
    <w:rsid w:val="005B70C7"/>
    <w:rsid w:val="005B74ED"/>
    <w:rsid w:val="005B7D19"/>
    <w:rsid w:val="005C011E"/>
    <w:rsid w:val="005C053D"/>
    <w:rsid w:val="005C086E"/>
    <w:rsid w:val="005C0D34"/>
    <w:rsid w:val="005C0E99"/>
    <w:rsid w:val="005C13D4"/>
    <w:rsid w:val="005C14F7"/>
    <w:rsid w:val="005C2104"/>
    <w:rsid w:val="005C2455"/>
    <w:rsid w:val="005C26FF"/>
    <w:rsid w:val="005C2BC7"/>
    <w:rsid w:val="005C2C6E"/>
    <w:rsid w:val="005C358F"/>
    <w:rsid w:val="005C3814"/>
    <w:rsid w:val="005C42C8"/>
    <w:rsid w:val="005C4812"/>
    <w:rsid w:val="005C4A1D"/>
    <w:rsid w:val="005C514D"/>
    <w:rsid w:val="005C5572"/>
    <w:rsid w:val="005C5B61"/>
    <w:rsid w:val="005C6479"/>
    <w:rsid w:val="005C667E"/>
    <w:rsid w:val="005C7163"/>
    <w:rsid w:val="005C76AF"/>
    <w:rsid w:val="005C78BE"/>
    <w:rsid w:val="005D03D6"/>
    <w:rsid w:val="005D053E"/>
    <w:rsid w:val="005D0C07"/>
    <w:rsid w:val="005D0C22"/>
    <w:rsid w:val="005D0DD5"/>
    <w:rsid w:val="005D117C"/>
    <w:rsid w:val="005D1682"/>
    <w:rsid w:val="005D1899"/>
    <w:rsid w:val="005D21A0"/>
    <w:rsid w:val="005D24D7"/>
    <w:rsid w:val="005D2FBC"/>
    <w:rsid w:val="005D3D42"/>
    <w:rsid w:val="005D3E6A"/>
    <w:rsid w:val="005D40A9"/>
    <w:rsid w:val="005D41E8"/>
    <w:rsid w:val="005D4243"/>
    <w:rsid w:val="005D4E6B"/>
    <w:rsid w:val="005D542C"/>
    <w:rsid w:val="005D5B19"/>
    <w:rsid w:val="005D5BCA"/>
    <w:rsid w:val="005D5C58"/>
    <w:rsid w:val="005D652A"/>
    <w:rsid w:val="005D70F0"/>
    <w:rsid w:val="005D7202"/>
    <w:rsid w:val="005D7528"/>
    <w:rsid w:val="005E0BB9"/>
    <w:rsid w:val="005E176F"/>
    <w:rsid w:val="005E1941"/>
    <w:rsid w:val="005E1D5E"/>
    <w:rsid w:val="005E200E"/>
    <w:rsid w:val="005E232B"/>
    <w:rsid w:val="005E2674"/>
    <w:rsid w:val="005E2683"/>
    <w:rsid w:val="005E3527"/>
    <w:rsid w:val="005E398E"/>
    <w:rsid w:val="005E3E17"/>
    <w:rsid w:val="005E4A0B"/>
    <w:rsid w:val="005E5B45"/>
    <w:rsid w:val="005E60CE"/>
    <w:rsid w:val="005E6DC4"/>
    <w:rsid w:val="005E7D5C"/>
    <w:rsid w:val="005E7FDA"/>
    <w:rsid w:val="005F00E4"/>
    <w:rsid w:val="005F030D"/>
    <w:rsid w:val="005F0691"/>
    <w:rsid w:val="005F0B65"/>
    <w:rsid w:val="005F0D87"/>
    <w:rsid w:val="005F0E50"/>
    <w:rsid w:val="005F0EDB"/>
    <w:rsid w:val="005F1105"/>
    <w:rsid w:val="005F2DBD"/>
    <w:rsid w:val="005F3440"/>
    <w:rsid w:val="005F37FC"/>
    <w:rsid w:val="005F453C"/>
    <w:rsid w:val="005F47B4"/>
    <w:rsid w:val="005F4C31"/>
    <w:rsid w:val="005F54E2"/>
    <w:rsid w:val="005F5CEF"/>
    <w:rsid w:val="005F5F35"/>
    <w:rsid w:val="005F6144"/>
    <w:rsid w:val="005F66E3"/>
    <w:rsid w:val="005F6A1E"/>
    <w:rsid w:val="005F6B39"/>
    <w:rsid w:val="005F6C11"/>
    <w:rsid w:val="005F6F46"/>
    <w:rsid w:val="005F7A3D"/>
    <w:rsid w:val="006002C1"/>
    <w:rsid w:val="00600995"/>
    <w:rsid w:val="00600C66"/>
    <w:rsid w:val="00601459"/>
    <w:rsid w:val="00601720"/>
    <w:rsid w:val="00601E10"/>
    <w:rsid w:val="0060298C"/>
    <w:rsid w:val="00602B0A"/>
    <w:rsid w:val="00602D77"/>
    <w:rsid w:val="00602FEA"/>
    <w:rsid w:val="006033CE"/>
    <w:rsid w:val="00603402"/>
    <w:rsid w:val="00603456"/>
    <w:rsid w:val="00603579"/>
    <w:rsid w:val="00603B64"/>
    <w:rsid w:val="00603C93"/>
    <w:rsid w:val="00603F02"/>
    <w:rsid w:val="00604158"/>
    <w:rsid w:val="006045AC"/>
    <w:rsid w:val="00604A9F"/>
    <w:rsid w:val="006057BD"/>
    <w:rsid w:val="00605893"/>
    <w:rsid w:val="00607571"/>
    <w:rsid w:val="00607641"/>
    <w:rsid w:val="0060784F"/>
    <w:rsid w:val="00607D7E"/>
    <w:rsid w:val="0061007B"/>
    <w:rsid w:val="00610104"/>
    <w:rsid w:val="006101C7"/>
    <w:rsid w:val="00610D77"/>
    <w:rsid w:val="00610EAC"/>
    <w:rsid w:val="006110DD"/>
    <w:rsid w:val="00611151"/>
    <w:rsid w:val="006119B5"/>
    <w:rsid w:val="00611AEB"/>
    <w:rsid w:val="00612256"/>
    <w:rsid w:val="006122AD"/>
    <w:rsid w:val="006122BF"/>
    <w:rsid w:val="00612FD4"/>
    <w:rsid w:val="00613440"/>
    <w:rsid w:val="006134A8"/>
    <w:rsid w:val="0061372C"/>
    <w:rsid w:val="0061411D"/>
    <w:rsid w:val="006158B4"/>
    <w:rsid w:val="00616028"/>
    <w:rsid w:val="0061607F"/>
    <w:rsid w:val="0061628C"/>
    <w:rsid w:val="00616620"/>
    <w:rsid w:val="00616926"/>
    <w:rsid w:val="00617282"/>
    <w:rsid w:val="00617778"/>
    <w:rsid w:val="00617833"/>
    <w:rsid w:val="00617EF3"/>
    <w:rsid w:val="00620597"/>
    <w:rsid w:val="0062065D"/>
    <w:rsid w:val="0062066F"/>
    <w:rsid w:val="00620F1E"/>
    <w:rsid w:val="006212A3"/>
    <w:rsid w:val="006216B3"/>
    <w:rsid w:val="006216B4"/>
    <w:rsid w:val="00621B1A"/>
    <w:rsid w:val="00622587"/>
    <w:rsid w:val="006225C8"/>
    <w:rsid w:val="006227E7"/>
    <w:rsid w:val="00622C6B"/>
    <w:rsid w:val="00622D3C"/>
    <w:rsid w:val="0062345B"/>
    <w:rsid w:val="00623818"/>
    <w:rsid w:val="00623FA8"/>
    <w:rsid w:val="0062439B"/>
    <w:rsid w:val="006243F9"/>
    <w:rsid w:val="0062455A"/>
    <w:rsid w:val="00624AAD"/>
    <w:rsid w:val="00624AD5"/>
    <w:rsid w:val="00624C28"/>
    <w:rsid w:val="00624DD2"/>
    <w:rsid w:val="00625165"/>
    <w:rsid w:val="00625A71"/>
    <w:rsid w:val="00625C37"/>
    <w:rsid w:val="00625D18"/>
    <w:rsid w:val="00626CA9"/>
    <w:rsid w:val="006274FA"/>
    <w:rsid w:val="00630182"/>
    <w:rsid w:val="0063022E"/>
    <w:rsid w:val="006308D4"/>
    <w:rsid w:val="00630C67"/>
    <w:rsid w:val="00630F00"/>
    <w:rsid w:val="006310C7"/>
    <w:rsid w:val="0063113E"/>
    <w:rsid w:val="00631DE2"/>
    <w:rsid w:val="006320A8"/>
    <w:rsid w:val="006320DB"/>
    <w:rsid w:val="00632E6B"/>
    <w:rsid w:val="0063351F"/>
    <w:rsid w:val="006339A8"/>
    <w:rsid w:val="00633AED"/>
    <w:rsid w:val="00634186"/>
    <w:rsid w:val="0063419B"/>
    <w:rsid w:val="00635AF9"/>
    <w:rsid w:val="00635B98"/>
    <w:rsid w:val="00635D8C"/>
    <w:rsid w:val="0063646B"/>
    <w:rsid w:val="00636D7F"/>
    <w:rsid w:val="00640810"/>
    <w:rsid w:val="00640C50"/>
    <w:rsid w:val="006419AA"/>
    <w:rsid w:val="00641C91"/>
    <w:rsid w:val="00641CC9"/>
    <w:rsid w:val="00642A8F"/>
    <w:rsid w:val="00642E13"/>
    <w:rsid w:val="00643C3B"/>
    <w:rsid w:val="00643F8C"/>
    <w:rsid w:val="00644A87"/>
    <w:rsid w:val="006450DB"/>
    <w:rsid w:val="0064522C"/>
    <w:rsid w:val="006455C4"/>
    <w:rsid w:val="006459B4"/>
    <w:rsid w:val="00645C60"/>
    <w:rsid w:val="006460D6"/>
    <w:rsid w:val="00646218"/>
    <w:rsid w:val="0064623D"/>
    <w:rsid w:val="006462DD"/>
    <w:rsid w:val="0064649D"/>
    <w:rsid w:val="00646598"/>
    <w:rsid w:val="00647407"/>
    <w:rsid w:val="00647509"/>
    <w:rsid w:val="00647598"/>
    <w:rsid w:val="00647984"/>
    <w:rsid w:val="00647D60"/>
    <w:rsid w:val="00650B9B"/>
    <w:rsid w:val="00650D65"/>
    <w:rsid w:val="0065156D"/>
    <w:rsid w:val="00651737"/>
    <w:rsid w:val="00652395"/>
    <w:rsid w:val="006523EF"/>
    <w:rsid w:val="0065285F"/>
    <w:rsid w:val="0065339E"/>
    <w:rsid w:val="00653E97"/>
    <w:rsid w:val="00654830"/>
    <w:rsid w:val="006549D7"/>
    <w:rsid w:val="00654E38"/>
    <w:rsid w:val="00655062"/>
    <w:rsid w:val="00655213"/>
    <w:rsid w:val="00655647"/>
    <w:rsid w:val="00656122"/>
    <w:rsid w:val="0065613E"/>
    <w:rsid w:val="00656844"/>
    <w:rsid w:val="00656878"/>
    <w:rsid w:val="0065722B"/>
    <w:rsid w:val="00657392"/>
    <w:rsid w:val="006573EA"/>
    <w:rsid w:val="00660383"/>
    <w:rsid w:val="006608EC"/>
    <w:rsid w:val="006609D1"/>
    <w:rsid w:val="006610B6"/>
    <w:rsid w:val="006610ED"/>
    <w:rsid w:val="00661787"/>
    <w:rsid w:val="00661BBF"/>
    <w:rsid w:val="00661BE3"/>
    <w:rsid w:val="00661DD1"/>
    <w:rsid w:val="006621F7"/>
    <w:rsid w:val="00662BDB"/>
    <w:rsid w:val="00663025"/>
    <w:rsid w:val="006634FD"/>
    <w:rsid w:val="00663505"/>
    <w:rsid w:val="00663667"/>
    <w:rsid w:val="00663D76"/>
    <w:rsid w:val="00663FE9"/>
    <w:rsid w:val="006640AB"/>
    <w:rsid w:val="006640C6"/>
    <w:rsid w:val="00664184"/>
    <w:rsid w:val="006646D2"/>
    <w:rsid w:val="00664F9F"/>
    <w:rsid w:val="006657B9"/>
    <w:rsid w:val="00665934"/>
    <w:rsid w:val="00665B12"/>
    <w:rsid w:val="00665C89"/>
    <w:rsid w:val="0066641A"/>
    <w:rsid w:val="006666D7"/>
    <w:rsid w:val="00666884"/>
    <w:rsid w:val="00666BA5"/>
    <w:rsid w:val="00667A55"/>
    <w:rsid w:val="00667E2E"/>
    <w:rsid w:val="0067047E"/>
    <w:rsid w:val="0067067A"/>
    <w:rsid w:val="006706FC"/>
    <w:rsid w:val="00670A50"/>
    <w:rsid w:val="00670E95"/>
    <w:rsid w:val="00671190"/>
    <w:rsid w:val="0067158D"/>
    <w:rsid w:val="006719A3"/>
    <w:rsid w:val="00671A57"/>
    <w:rsid w:val="00671BDB"/>
    <w:rsid w:val="00672015"/>
    <w:rsid w:val="006721EE"/>
    <w:rsid w:val="00672C09"/>
    <w:rsid w:val="006736D3"/>
    <w:rsid w:val="006741C8"/>
    <w:rsid w:val="006741F2"/>
    <w:rsid w:val="006745BA"/>
    <w:rsid w:val="00674812"/>
    <w:rsid w:val="00674CA4"/>
    <w:rsid w:val="00674D25"/>
    <w:rsid w:val="00674F67"/>
    <w:rsid w:val="00675523"/>
    <w:rsid w:val="006760FC"/>
    <w:rsid w:val="006766DA"/>
    <w:rsid w:val="00676DFE"/>
    <w:rsid w:val="006776F2"/>
    <w:rsid w:val="00677EC9"/>
    <w:rsid w:val="00680CBA"/>
    <w:rsid w:val="00680F7C"/>
    <w:rsid w:val="0068143E"/>
    <w:rsid w:val="006819F0"/>
    <w:rsid w:val="00682522"/>
    <w:rsid w:val="00682D35"/>
    <w:rsid w:val="0068309C"/>
    <w:rsid w:val="00683747"/>
    <w:rsid w:val="006838ED"/>
    <w:rsid w:val="00683A38"/>
    <w:rsid w:val="00684070"/>
    <w:rsid w:val="006847D7"/>
    <w:rsid w:val="00684BFA"/>
    <w:rsid w:val="00684DCB"/>
    <w:rsid w:val="00684E8C"/>
    <w:rsid w:val="006850D5"/>
    <w:rsid w:val="0068511A"/>
    <w:rsid w:val="00685575"/>
    <w:rsid w:val="0068597D"/>
    <w:rsid w:val="00685B03"/>
    <w:rsid w:val="006869A4"/>
    <w:rsid w:val="00686FBF"/>
    <w:rsid w:val="00687091"/>
    <w:rsid w:val="00687463"/>
    <w:rsid w:val="00687B58"/>
    <w:rsid w:val="00687EAA"/>
    <w:rsid w:val="00687F76"/>
    <w:rsid w:val="00690D2D"/>
    <w:rsid w:val="006915F3"/>
    <w:rsid w:val="006916D1"/>
    <w:rsid w:val="00691937"/>
    <w:rsid w:val="00691A3D"/>
    <w:rsid w:val="00691D72"/>
    <w:rsid w:val="00692283"/>
    <w:rsid w:val="00692304"/>
    <w:rsid w:val="00692572"/>
    <w:rsid w:val="00692926"/>
    <w:rsid w:val="0069300A"/>
    <w:rsid w:val="00693C47"/>
    <w:rsid w:val="0069438B"/>
    <w:rsid w:val="00694A60"/>
    <w:rsid w:val="00694C9A"/>
    <w:rsid w:val="00694D4E"/>
    <w:rsid w:val="00694D83"/>
    <w:rsid w:val="00694D9D"/>
    <w:rsid w:val="00695BFA"/>
    <w:rsid w:val="00695FAD"/>
    <w:rsid w:val="00696A09"/>
    <w:rsid w:val="00696D66"/>
    <w:rsid w:val="0069722D"/>
    <w:rsid w:val="0069738B"/>
    <w:rsid w:val="0069777D"/>
    <w:rsid w:val="006A0018"/>
    <w:rsid w:val="006A039A"/>
    <w:rsid w:val="006A03F4"/>
    <w:rsid w:val="006A04FB"/>
    <w:rsid w:val="006A07DF"/>
    <w:rsid w:val="006A0B5B"/>
    <w:rsid w:val="006A0BD4"/>
    <w:rsid w:val="006A0DED"/>
    <w:rsid w:val="006A164E"/>
    <w:rsid w:val="006A1706"/>
    <w:rsid w:val="006A178E"/>
    <w:rsid w:val="006A197C"/>
    <w:rsid w:val="006A1DF2"/>
    <w:rsid w:val="006A2663"/>
    <w:rsid w:val="006A26E9"/>
    <w:rsid w:val="006A28DA"/>
    <w:rsid w:val="006A376E"/>
    <w:rsid w:val="006A3F20"/>
    <w:rsid w:val="006A4048"/>
    <w:rsid w:val="006A441A"/>
    <w:rsid w:val="006A4757"/>
    <w:rsid w:val="006A55C5"/>
    <w:rsid w:val="006A57F5"/>
    <w:rsid w:val="006A5928"/>
    <w:rsid w:val="006A5A79"/>
    <w:rsid w:val="006A5D6D"/>
    <w:rsid w:val="006A653E"/>
    <w:rsid w:val="006A6E4A"/>
    <w:rsid w:val="006A6F21"/>
    <w:rsid w:val="006A750F"/>
    <w:rsid w:val="006A7E9E"/>
    <w:rsid w:val="006A7F13"/>
    <w:rsid w:val="006B04EA"/>
    <w:rsid w:val="006B0CA9"/>
    <w:rsid w:val="006B1011"/>
    <w:rsid w:val="006B1368"/>
    <w:rsid w:val="006B1AE4"/>
    <w:rsid w:val="006B23E6"/>
    <w:rsid w:val="006B242A"/>
    <w:rsid w:val="006B2856"/>
    <w:rsid w:val="006B2DF4"/>
    <w:rsid w:val="006B3781"/>
    <w:rsid w:val="006B3A30"/>
    <w:rsid w:val="006B3C90"/>
    <w:rsid w:val="006B3D1E"/>
    <w:rsid w:val="006B4068"/>
    <w:rsid w:val="006B46A0"/>
    <w:rsid w:val="006B4DE4"/>
    <w:rsid w:val="006B50E5"/>
    <w:rsid w:val="006B643B"/>
    <w:rsid w:val="006B6536"/>
    <w:rsid w:val="006B69D7"/>
    <w:rsid w:val="006B6B39"/>
    <w:rsid w:val="006B6BE8"/>
    <w:rsid w:val="006B751A"/>
    <w:rsid w:val="006B769C"/>
    <w:rsid w:val="006B78FC"/>
    <w:rsid w:val="006B7A67"/>
    <w:rsid w:val="006B7A6B"/>
    <w:rsid w:val="006C0117"/>
    <w:rsid w:val="006C0767"/>
    <w:rsid w:val="006C0BD6"/>
    <w:rsid w:val="006C112E"/>
    <w:rsid w:val="006C128F"/>
    <w:rsid w:val="006C1480"/>
    <w:rsid w:val="006C1B75"/>
    <w:rsid w:val="006C1D19"/>
    <w:rsid w:val="006C1FFB"/>
    <w:rsid w:val="006C2250"/>
    <w:rsid w:val="006C26E4"/>
    <w:rsid w:val="006C2F4D"/>
    <w:rsid w:val="006C41D0"/>
    <w:rsid w:val="006C45CE"/>
    <w:rsid w:val="006C49C8"/>
    <w:rsid w:val="006C509E"/>
    <w:rsid w:val="006C51C2"/>
    <w:rsid w:val="006C5E8F"/>
    <w:rsid w:val="006C5F27"/>
    <w:rsid w:val="006C5F9F"/>
    <w:rsid w:val="006C61DB"/>
    <w:rsid w:val="006C64CF"/>
    <w:rsid w:val="006C6D90"/>
    <w:rsid w:val="006C7412"/>
    <w:rsid w:val="006D102B"/>
    <w:rsid w:val="006D16D6"/>
    <w:rsid w:val="006D1A5B"/>
    <w:rsid w:val="006D1AD8"/>
    <w:rsid w:val="006D2606"/>
    <w:rsid w:val="006D29CE"/>
    <w:rsid w:val="006D2F02"/>
    <w:rsid w:val="006D31F2"/>
    <w:rsid w:val="006D325C"/>
    <w:rsid w:val="006D32D1"/>
    <w:rsid w:val="006D42FB"/>
    <w:rsid w:val="006D4C6D"/>
    <w:rsid w:val="006D51F4"/>
    <w:rsid w:val="006D552B"/>
    <w:rsid w:val="006D5A79"/>
    <w:rsid w:val="006D63D3"/>
    <w:rsid w:val="006D64BF"/>
    <w:rsid w:val="006D68AB"/>
    <w:rsid w:val="006D7398"/>
    <w:rsid w:val="006D75A8"/>
    <w:rsid w:val="006D783B"/>
    <w:rsid w:val="006D7D55"/>
    <w:rsid w:val="006D7DB7"/>
    <w:rsid w:val="006E00D3"/>
    <w:rsid w:val="006E02CB"/>
    <w:rsid w:val="006E079B"/>
    <w:rsid w:val="006E0E7E"/>
    <w:rsid w:val="006E1650"/>
    <w:rsid w:val="006E1F35"/>
    <w:rsid w:val="006E2B9F"/>
    <w:rsid w:val="006E3385"/>
    <w:rsid w:val="006E3923"/>
    <w:rsid w:val="006E396D"/>
    <w:rsid w:val="006E4253"/>
    <w:rsid w:val="006E43C1"/>
    <w:rsid w:val="006E4A45"/>
    <w:rsid w:val="006E4BED"/>
    <w:rsid w:val="006E5CE1"/>
    <w:rsid w:val="006E5ED5"/>
    <w:rsid w:val="006E5F19"/>
    <w:rsid w:val="006E6419"/>
    <w:rsid w:val="006E681F"/>
    <w:rsid w:val="006E71B1"/>
    <w:rsid w:val="006E73CB"/>
    <w:rsid w:val="006E7A7D"/>
    <w:rsid w:val="006F02F2"/>
    <w:rsid w:val="006F0411"/>
    <w:rsid w:val="006F09B7"/>
    <w:rsid w:val="006F103C"/>
    <w:rsid w:val="006F1CF4"/>
    <w:rsid w:val="006F2104"/>
    <w:rsid w:val="006F21F3"/>
    <w:rsid w:val="006F3086"/>
    <w:rsid w:val="006F3193"/>
    <w:rsid w:val="006F3340"/>
    <w:rsid w:val="006F351B"/>
    <w:rsid w:val="006F3520"/>
    <w:rsid w:val="006F3785"/>
    <w:rsid w:val="006F3965"/>
    <w:rsid w:val="006F3B4F"/>
    <w:rsid w:val="006F3D2C"/>
    <w:rsid w:val="006F4334"/>
    <w:rsid w:val="006F5883"/>
    <w:rsid w:val="006F6ACD"/>
    <w:rsid w:val="006F71D0"/>
    <w:rsid w:val="006F77DB"/>
    <w:rsid w:val="006F7827"/>
    <w:rsid w:val="006F7EBF"/>
    <w:rsid w:val="007001E2"/>
    <w:rsid w:val="00700BB3"/>
    <w:rsid w:val="00700D03"/>
    <w:rsid w:val="0070188B"/>
    <w:rsid w:val="007018E9"/>
    <w:rsid w:val="00701A7A"/>
    <w:rsid w:val="00701BAF"/>
    <w:rsid w:val="00701C7F"/>
    <w:rsid w:val="0070209B"/>
    <w:rsid w:val="007022AF"/>
    <w:rsid w:val="007025E1"/>
    <w:rsid w:val="00702C27"/>
    <w:rsid w:val="0070304A"/>
    <w:rsid w:val="007034A3"/>
    <w:rsid w:val="00704879"/>
    <w:rsid w:val="00704B9F"/>
    <w:rsid w:val="00705BF6"/>
    <w:rsid w:val="00706623"/>
    <w:rsid w:val="00706905"/>
    <w:rsid w:val="007072E9"/>
    <w:rsid w:val="007075EB"/>
    <w:rsid w:val="00707603"/>
    <w:rsid w:val="00707C99"/>
    <w:rsid w:val="00707DB5"/>
    <w:rsid w:val="007101D3"/>
    <w:rsid w:val="00710BFC"/>
    <w:rsid w:val="00710C6C"/>
    <w:rsid w:val="007114A6"/>
    <w:rsid w:val="00711B96"/>
    <w:rsid w:val="007123BB"/>
    <w:rsid w:val="007127EB"/>
    <w:rsid w:val="00712A27"/>
    <w:rsid w:val="00713216"/>
    <w:rsid w:val="007133C1"/>
    <w:rsid w:val="00713C11"/>
    <w:rsid w:val="00713C84"/>
    <w:rsid w:val="00713D64"/>
    <w:rsid w:val="00713F23"/>
    <w:rsid w:val="00713F72"/>
    <w:rsid w:val="0071469D"/>
    <w:rsid w:val="00715998"/>
    <w:rsid w:val="00716376"/>
    <w:rsid w:val="00716946"/>
    <w:rsid w:val="00716DED"/>
    <w:rsid w:val="007170D4"/>
    <w:rsid w:val="007172DE"/>
    <w:rsid w:val="00717332"/>
    <w:rsid w:val="00717658"/>
    <w:rsid w:val="007203F3"/>
    <w:rsid w:val="00720619"/>
    <w:rsid w:val="0072065C"/>
    <w:rsid w:val="00721846"/>
    <w:rsid w:val="007219C1"/>
    <w:rsid w:val="00721EAD"/>
    <w:rsid w:val="00722187"/>
    <w:rsid w:val="0072234B"/>
    <w:rsid w:val="00722890"/>
    <w:rsid w:val="00722E58"/>
    <w:rsid w:val="007231B1"/>
    <w:rsid w:val="0072356F"/>
    <w:rsid w:val="00723EC8"/>
    <w:rsid w:val="007242BB"/>
    <w:rsid w:val="007244FC"/>
    <w:rsid w:val="0072461B"/>
    <w:rsid w:val="0072463C"/>
    <w:rsid w:val="007247E9"/>
    <w:rsid w:val="0072490E"/>
    <w:rsid w:val="00724986"/>
    <w:rsid w:val="00725011"/>
    <w:rsid w:val="00725397"/>
    <w:rsid w:val="007256F2"/>
    <w:rsid w:val="007258B4"/>
    <w:rsid w:val="00725F32"/>
    <w:rsid w:val="007271AF"/>
    <w:rsid w:val="00727625"/>
    <w:rsid w:val="007278A5"/>
    <w:rsid w:val="00727DBF"/>
    <w:rsid w:val="0073026D"/>
    <w:rsid w:val="00730CE5"/>
    <w:rsid w:val="00731263"/>
    <w:rsid w:val="00731745"/>
    <w:rsid w:val="007318EA"/>
    <w:rsid w:val="00731D12"/>
    <w:rsid w:val="007322B1"/>
    <w:rsid w:val="00732A2C"/>
    <w:rsid w:val="00732C05"/>
    <w:rsid w:val="00732CF8"/>
    <w:rsid w:val="00732DC4"/>
    <w:rsid w:val="00733F3E"/>
    <w:rsid w:val="007348F1"/>
    <w:rsid w:val="00734DA2"/>
    <w:rsid w:val="00734EF0"/>
    <w:rsid w:val="00734F54"/>
    <w:rsid w:val="007351FC"/>
    <w:rsid w:val="00736198"/>
    <w:rsid w:val="00736974"/>
    <w:rsid w:val="0073700A"/>
    <w:rsid w:val="007401DF"/>
    <w:rsid w:val="0074096C"/>
    <w:rsid w:val="00740AD3"/>
    <w:rsid w:val="00740F14"/>
    <w:rsid w:val="00742A6B"/>
    <w:rsid w:val="00742FCF"/>
    <w:rsid w:val="007458C9"/>
    <w:rsid w:val="007460E0"/>
    <w:rsid w:val="007462C4"/>
    <w:rsid w:val="00746653"/>
    <w:rsid w:val="00746D90"/>
    <w:rsid w:val="00746DD2"/>
    <w:rsid w:val="00746E13"/>
    <w:rsid w:val="007472EE"/>
    <w:rsid w:val="007477E9"/>
    <w:rsid w:val="00747885"/>
    <w:rsid w:val="00747CE3"/>
    <w:rsid w:val="00750121"/>
    <w:rsid w:val="007501D7"/>
    <w:rsid w:val="0075028E"/>
    <w:rsid w:val="007503DF"/>
    <w:rsid w:val="00750419"/>
    <w:rsid w:val="00750CA5"/>
    <w:rsid w:val="007511A7"/>
    <w:rsid w:val="00751343"/>
    <w:rsid w:val="00751579"/>
    <w:rsid w:val="007518C6"/>
    <w:rsid w:val="00752217"/>
    <w:rsid w:val="007523BD"/>
    <w:rsid w:val="00752D11"/>
    <w:rsid w:val="00752F91"/>
    <w:rsid w:val="00753007"/>
    <w:rsid w:val="00753075"/>
    <w:rsid w:val="00753452"/>
    <w:rsid w:val="007534CA"/>
    <w:rsid w:val="00753D1C"/>
    <w:rsid w:val="00753F20"/>
    <w:rsid w:val="007541C2"/>
    <w:rsid w:val="0075455B"/>
    <w:rsid w:val="0075471C"/>
    <w:rsid w:val="007547B0"/>
    <w:rsid w:val="00754EE4"/>
    <w:rsid w:val="0075520A"/>
    <w:rsid w:val="00755443"/>
    <w:rsid w:val="007554F0"/>
    <w:rsid w:val="00755590"/>
    <w:rsid w:val="007562D3"/>
    <w:rsid w:val="00756394"/>
    <w:rsid w:val="00756A5C"/>
    <w:rsid w:val="00756FCC"/>
    <w:rsid w:val="0075720F"/>
    <w:rsid w:val="00757570"/>
    <w:rsid w:val="0075764B"/>
    <w:rsid w:val="00757A5E"/>
    <w:rsid w:val="00757C6E"/>
    <w:rsid w:val="00757EFB"/>
    <w:rsid w:val="007608DA"/>
    <w:rsid w:val="007609B1"/>
    <w:rsid w:val="00760BFB"/>
    <w:rsid w:val="00761277"/>
    <w:rsid w:val="0076144B"/>
    <w:rsid w:val="007615C9"/>
    <w:rsid w:val="007617FA"/>
    <w:rsid w:val="0076191C"/>
    <w:rsid w:val="0076193D"/>
    <w:rsid w:val="00761BAD"/>
    <w:rsid w:val="007623DE"/>
    <w:rsid w:val="00762FF3"/>
    <w:rsid w:val="007631B4"/>
    <w:rsid w:val="00763667"/>
    <w:rsid w:val="007636CB"/>
    <w:rsid w:val="00764895"/>
    <w:rsid w:val="00764C42"/>
    <w:rsid w:val="00765B66"/>
    <w:rsid w:val="00765C13"/>
    <w:rsid w:val="00765FCB"/>
    <w:rsid w:val="0076634A"/>
    <w:rsid w:val="00766399"/>
    <w:rsid w:val="007666EE"/>
    <w:rsid w:val="00766715"/>
    <w:rsid w:val="00766A50"/>
    <w:rsid w:val="00766BE7"/>
    <w:rsid w:val="00766D19"/>
    <w:rsid w:val="0076773C"/>
    <w:rsid w:val="007677B4"/>
    <w:rsid w:val="00767CBC"/>
    <w:rsid w:val="00770165"/>
    <w:rsid w:val="0077059D"/>
    <w:rsid w:val="00770AEE"/>
    <w:rsid w:val="00770F7E"/>
    <w:rsid w:val="007715A3"/>
    <w:rsid w:val="00771B79"/>
    <w:rsid w:val="00771D01"/>
    <w:rsid w:val="00771E2F"/>
    <w:rsid w:val="007727E4"/>
    <w:rsid w:val="007727E7"/>
    <w:rsid w:val="007729D6"/>
    <w:rsid w:val="00772F79"/>
    <w:rsid w:val="00773182"/>
    <w:rsid w:val="007732EE"/>
    <w:rsid w:val="00773A00"/>
    <w:rsid w:val="00773C2E"/>
    <w:rsid w:val="00773FAD"/>
    <w:rsid w:val="00774298"/>
    <w:rsid w:val="007747E7"/>
    <w:rsid w:val="00774C02"/>
    <w:rsid w:val="00774F89"/>
    <w:rsid w:val="007753C2"/>
    <w:rsid w:val="0077557C"/>
    <w:rsid w:val="007755C2"/>
    <w:rsid w:val="00775F49"/>
    <w:rsid w:val="007760B9"/>
    <w:rsid w:val="007762A1"/>
    <w:rsid w:val="00776350"/>
    <w:rsid w:val="007765E2"/>
    <w:rsid w:val="0077660E"/>
    <w:rsid w:val="0077664B"/>
    <w:rsid w:val="00776A14"/>
    <w:rsid w:val="00776D31"/>
    <w:rsid w:val="007775B6"/>
    <w:rsid w:val="00777926"/>
    <w:rsid w:val="00777C70"/>
    <w:rsid w:val="00780582"/>
    <w:rsid w:val="00780E9D"/>
    <w:rsid w:val="007814B7"/>
    <w:rsid w:val="0078174E"/>
    <w:rsid w:val="00781854"/>
    <w:rsid w:val="00781A97"/>
    <w:rsid w:val="007824B9"/>
    <w:rsid w:val="0078261B"/>
    <w:rsid w:val="00782649"/>
    <w:rsid w:val="007826D1"/>
    <w:rsid w:val="00782E9B"/>
    <w:rsid w:val="00782FA8"/>
    <w:rsid w:val="00783569"/>
    <w:rsid w:val="00783D7C"/>
    <w:rsid w:val="00784520"/>
    <w:rsid w:val="007846E8"/>
    <w:rsid w:val="00785302"/>
    <w:rsid w:val="0078672E"/>
    <w:rsid w:val="007879C5"/>
    <w:rsid w:val="00790472"/>
    <w:rsid w:val="00790DB9"/>
    <w:rsid w:val="00791100"/>
    <w:rsid w:val="00791530"/>
    <w:rsid w:val="0079199B"/>
    <w:rsid w:val="00792A3C"/>
    <w:rsid w:val="007936F8"/>
    <w:rsid w:val="00793F31"/>
    <w:rsid w:val="0079485C"/>
    <w:rsid w:val="007948E5"/>
    <w:rsid w:val="00794F69"/>
    <w:rsid w:val="0079537B"/>
    <w:rsid w:val="007955CA"/>
    <w:rsid w:val="0079605D"/>
    <w:rsid w:val="0079614C"/>
    <w:rsid w:val="00796766"/>
    <w:rsid w:val="007969B9"/>
    <w:rsid w:val="00796D02"/>
    <w:rsid w:val="00796E13"/>
    <w:rsid w:val="007A02BA"/>
    <w:rsid w:val="007A082A"/>
    <w:rsid w:val="007A0DC9"/>
    <w:rsid w:val="007A14EA"/>
    <w:rsid w:val="007A19CB"/>
    <w:rsid w:val="007A1B54"/>
    <w:rsid w:val="007A1C75"/>
    <w:rsid w:val="007A20D4"/>
    <w:rsid w:val="007A2310"/>
    <w:rsid w:val="007A2DDE"/>
    <w:rsid w:val="007A3084"/>
    <w:rsid w:val="007A31A4"/>
    <w:rsid w:val="007A3B91"/>
    <w:rsid w:val="007A3CD8"/>
    <w:rsid w:val="007A3D6E"/>
    <w:rsid w:val="007A4F20"/>
    <w:rsid w:val="007A50E3"/>
    <w:rsid w:val="007A511A"/>
    <w:rsid w:val="007A516A"/>
    <w:rsid w:val="007A5627"/>
    <w:rsid w:val="007A5B69"/>
    <w:rsid w:val="007A5C1C"/>
    <w:rsid w:val="007A60A5"/>
    <w:rsid w:val="007A6500"/>
    <w:rsid w:val="007A6A70"/>
    <w:rsid w:val="007A6E73"/>
    <w:rsid w:val="007A7B63"/>
    <w:rsid w:val="007A7E95"/>
    <w:rsid w:val="007B0C21"/>
    <w:rsid w:val="007B0D64"/>
    <w:rsid w:val="007B0DCC"/>
    <w:rsid w:val="007B1279"/>
    <w:rsid w:val="007B1796"/>
    <w:rsid w:val="007B195D"/>
    <w:rsid w:val="007B26EA"/>
    <w:rsid w:val="007B2C0C"/>
    <w:rsid w:val="007B31D7"/>
    <w:rsid w:val="007B3695"/>
    <w:rsid w:val="007B37B0"/>
    <w:rsid w:val="007B383A"/>
    <w:rsid w:val="007B3947"/>
    <w:rsid w:val="007B3AA7"/>
    <w:rsid w:val="007B3DE0"/>
    <w:rsid w:val="007B42CD"/>
    <w:rsid w:val="007B4B22"/>
    <w:rsid w:val="007B4C6E"/>
    <w:rsid w:val="007B4D37"/>
    <w:rsid w:val="007B54CC"/>
    <w:rsid w:val="007B54F7"/>
    <w:rsid w:val="007B5F4D"/>
    <w:rsid w:val="007B60FB"/>
    <w:rsid w:val="007B6997"/>
    <w:rsid w:val="007B6DE8"/>
    <w:rsid w:val="007B79C2"/>
    <w:rsid w:val="007B7C54"/>
    <w:rsid w:val="007C0304"/>
    <w:rsid w:val="007C064A"/>
    <w:rsid w:val="007C07A3"/>
    <w:rsid w:val="007C095B"/>
    <w:rsid w:val="007C0C45"/>
    <w:rsid w:val="007C11D1"/>
    <w:rsid w:val="007C1401"/>
    <w:rsid w:val="007C1C16"/>
    <w:rsid w:val="007C2175"/>
    <w:rsid w:val="007C274A"/>
    <w:rsid w:val="007C369C"/>
    <w:rsid w:val="007C3FF7"/>
    <w:rsid w:val="007C4A0A"/>
    <w:rsid w:val="007C4BF1"/>
    <w:rsid w:val="007C4F86"/>
    <w:rsid w:val="007C5242"/>
    <w:rsid w:val="007C5846"/>
    <w:rsid w:val="007C5E38"/>
    <w:rsid w:val="007C67CA"/>
    <w:rsid w:val="007C6D30"/>
    <w:rsid w:val="007C78E5"/>
    <w:rsid w:val="007C7D79"/>
    <w:rsid w:val="007D0523"/>
    <w:rsid w:val="007D0F97"/>
    <w:rsid w:val="007D186C"/>
    <w:rsid w:val="007D19ED"/>
    <w:rsid w:val="007D2791"/>
    <w:rsid w:val="007D29CC"/>
    <w:rsid w:val="007D2BBF"/>
    <w:rsid w:val="007D2E9C"/>
    <w:rsid w:val="007D2F97"/>
    <w:rsid w:val="007D32AB"/>
    <w:rsid w:val="007D345E"/>
    <w:rsid w:val="007D38F3"/>
    <w:rsid w:val="007D4FF0"/>
    <w:rsid w:val="007D5183"/>
    <w:rsid w:val="007D52E8"/>
    <w:rsid w:val="007D5F86"/>
    <w:rsid w:val="007D62A0"/>
    <w:rsid w:val="007D6345"/>
    <w:rsid w:val="007D67B0"/>
    <w:rsid w:val="007D6F51"/>
    <w:rsid w:val="007E0E1E"/>
    <w:rsid w:val="007E0E8D"/>
    <w:rsid w:val="007E0E97"/>
    <w:rsid w:val="007E105C"/>
    <w:rsid w:val="007E1377"/>
    <w:rsid w:val="007E14C5"/>
    <w:rsid w:val="007E17CB"/>
    <w:rsid w:val="007E28B4"/>
    <w:rsid w:val="007E2993"/>
    <w:rsid w:val="007E2ADB"/>
    <w:rsid w:val="007E3361"/>
    <w:rsid w:val="007E3B6D"/>
    <w:rsid w:val="007E3DEC"/>
    <w:rsid w:val="007E43C5"/>
    <w:rsid w:val="007E4942"/>
    <w:rsid w:val="007E49BE"/>
    <w:rsid w:val="007E4B58"/>
    <w:rsid w:val="007E4E2D"/>
    <w:rsid w:val="007E4F0B"/>
    <w:rsid w:val="007E4F59"/>
    <w:rsid w:val="007E4F5C"/>
    <w:rsid w:val="007E5124"/>
    <w:rsid w:val="007E5690"/>
    <w:rsid w:val="007E57BC"/>
    <w:rsid w:val="007E5CD0"/>
    <w:rsid w:val="007E5DC3"/>
    <w:rsid w:val="007E614F"/>
    <w:rsid w:val="007E6584"/>
    <w:rsid w:val="007E6691"/>
    <w:rsid w:val="007E6745"/>
    <w:rsid w:val="007E6836"/>
    <w:rsid w:val="007E6E12"/>
    <w:rsid w:val="007E77EF"/>
    <w:rsid w:val="007E7818"/>
    <w:rsid w:val="007E7E5C"/>
    <w:rsid w:val="007F0098"/>
    <w:rsid w:val="007F051C"/>
    <w:rsid w:val="007F0901"/>
    <w:rsid w:val="007F0E79"/>
    <w:rsid w:val="007F0FC2"/>
    <w:rsid w:val="007F13AC"/>
    <w:rsid w:val="007F13B3"/>
    <w:rsid w:val="007F1BEB"/>
    <w:rsid w:val="007F1F21"/>
    <w:rsid w:val="007F23CC"/>
    <w:rsid w:val="007F24A9"/>
    <w:rsid w:val="007F2F53"/>
    <w:rsid w:val="007F3632"/>
    <w:rsid w:val="007F3E96"/>
    <w:rsid w:val="007F3F10"/>
    <w:rsid w:val="007F4298"/>
    <w:rsid w:val="007F4EE0"/>
    <w:rsid w:val="007F5052"/>
    <w:rsid w:val="007F51D0"/>
    <w:rsid w:val="007F56C1"/>
    <w:rsid w:val="007F58DF"/>
    <w:rsid w:val="007F5EB1"/>
    <w:rsid w:val="007F5F56"/>
    <w:rsid w:val="007F5F79"/>
    <w:rsid w:val="007F6A66"/>
    <w:rsid w:val="007F6C26"/>
    <w:rsid w:val="007F73EE"/>
    <w:rsid w:val="007F7496"/>
    <w:rsid w:val="007F7D43"/>
    <w:rsid w:val="008004A7"/>
    <w:rsid w:val="0080078E"/>
    <w:rsid w:val="0080081A"/>
    <w:rsid w:val="00800B29"/>
    <w:rsid w:val="00800C5B"/>
    <w:rsid w:val="00800CD0"/>
    <w:rsid w:val="00800FDB"/>
    <w:rsid w:val="0080126D"/>
    <w:rsid w:val="00801F7E"/>
    <w:rsid w:val="00802637"/>
    <w:rsid w:val="00803B95"/>
    <w:rsid w:val="008051B5"/>
    <w:rsid w:val="00805542"/>
    <w:rsid w:val="008059A1"/>
    <w:rsid w:val="00805C6B"/>
    <w:rsid w:val="008061B2"/>
    <w:rsid w:val="00806465"/>
    <w:rsid w:val="00807332"/>
    <w:rsid w:val="00807578"/>
    <w:rsid w:val="00807C81"/>
    <w:rsid w:val="00807D2B"/>
    <w:rsid w:val="00810539"/>
    <w:rsid w:val="00810FDD"/>
    <w:rsid w:val="00811224"/>
    <w:rsid w:val="00811B0C"/>
    <w:rsid w:val="00811B58"/>
    <w:rsid w:val="0081207B"/>
    <w:rsid w:val="00812D12"/>
    <w:rsid w:val="00812D42"/>
    <w:rsid w:val="00813098"/>
    <w:rsid w:val="00813666"/>
    <w:rsid w:val="00813679"/>
    <w:rsid w:val="00813933"/>
    <w:rsid w:val="00813952"/>
    <w:rsid w:val="00813CD2"/>
    <w:rsid w:val="0081417E"/>
    <w:rsid w:val="008142D9"/>
    <w:rsid w:val="008143E3"/>
    <w:rsid w:val="008150E2"/>
    <w:rsid w:val="00815825"/>
    <w:rsid w:val="00816B96"/>
    <w:rsid w:val="00816C17"/>
    <w:rsid w:val="00816D0C"/>
    <w:rsid w:val="008175B8"/>
    <w:rsid w:val="008213E2"/>
    <w:rsid w:val="00821CA2"/>
    <w:rsid w:val="00821CBB"/>
    <w:rsid w:val="0082257E"/>
    <w:rsid w:val="0082288E"/>
    <w:rsid w:val="00822929"/>
    <w:rsid w:val="00822F52"/>
    <w:rsid w:val="008231FB"/>
    <w:rsid w:val="00823452"/>
    <w:rsid w:val="00823726"/>
    <w:rsid w:val="008245A5"/>
    <w:rsid w:val="00824D5D"/>
    <w:rsid w:val="00824F93"/>
    <w:rsid w:val="00824F9C"/>
    <w:rsid w:val="00825539"/>
    <w:rsid w:val="00825A69"/>
    <w:rsid w:val="00825B41"/>
    <w:rsid w:val="00826300"/>
    <w:rsid w:val="0082665D"/>
    <w:rsid w:val="00826F91"/>
    <w:rsid w:val="00827667"/>
    <w:rsid w:val="008278BC"/>
    <w:rsid w:val="008278EF"/>
    <w:rsid w:val="00827931"/>
    <w:rsid w:val="00830510"/>
    <w:rsid w:val="00830A44"/>
    <w:rsid w:val="00830E78"/>
    <w:rsid w:val="008315E3"/>
    <w:rsid w:val="00831ACD"/>
    <w:rsid w:val="00831ADE"/>
    <w:rsid w:val="00831FD2"/>
    <w:rsid w:val="00832095"/>
    <w:rsid w:val="0083290A"/>
    <w:rsid w:val="00833473"/>
    <w:rsid w:val="008339DA"/>
    <w:rsid w:val="00833CA0"/>
    <w:rsid w:val="00835577"/>
    <w:rsid w:val="0083569F"/>
    <w:rsid w:val="00835855"/>
    <w:rsid w:val="008358C5"/>
    <w:rsid w:val="008358DA"/>
    <w:rsid w:val="00835B26"/>
    <w:rsid w:val="00835C89"/>
    <w:rsid w:val="00836077"/>
    <w:rsid w:val="008362FF"/>
    <w:rsid w:val="008367DA"/>
    <w:rsid w:val="00836D43"/>
    <w:rsid w:val="008370C0"/>
    <w:rsid w:val="0083722C"/>
    <w:rsid w:val="0083751A"/>
    <w:rsid w:val="00837B37"/>
    <w:rsid w:val="0084071D"/>
    <w:rsid w:val="00840AC7"/>
    <w:rsid w:val="00840B9E"/>
    <w:rsid w:val="00841201"/>
    <w:rsid w:val="008419B2"/>
    <w:rsid w:val="00841EF3"/>
    <w:rsid w:val="0084209D"/>
    <w:rsid w:val="00842138"/>
    <w:rsid w:val="00842452"/>
    <w:rsid w:val="00842593"/>
    <w:rsid w:val="00842D28"/>
    <w:rsid w:val="00842F7A"/>
    <w:rsid w:val="008435D5"/>
    <w:rsid w:val="008441D0"/>
    <w:rsid w:val="00844712"/>
    <w:rsid w:val="00844DCD"/>
    <w:rsid w:val="008451AD"/>
    <w:rsid w:val="00845520"/>
    <w:rsid w:val="0084568B"/>
    <w:rsid w:val="0084613D"/>
    <w:rsid w:val="00846173"/>
    <w:rsid w:val="00846326"/>
    <w:rsid w:val="008465DC"/>
    <w:rsid w:val="0084679D"/>
    <w:rsid w:val="00846A73"/>
    <w:rsid w:val="00846D32"/>
    <w:rsid w:val="00846F19"/>
    <w:rsid w:val="0084714F"/>
    <w:rsid w:val="00847510"/>
    <w:rsid w:val="008475F0"/>
    <w:rsid w:val="008476DC"/>
    <w:rsid w:val="00847C1A"/>
    <w:rsid w:val="00850375"/>
    <w:rsid w:val="00850813"/>
    <w:rsid w:val="008515D0"/>
    <w:rsid w:val="00851E07"/>
    <w:rsid w:val="00852A87"/>
    <w:rsid w:val="00852B73"/>
    <w:rsid w:val="00852D69"/>
    <w:rsid w:val="00853ED2"/>
    <w:rsid w:val="00854CAF"/>
    <w:rsid w:val="008554D6"/>
    <w:rsid w:val="00855A6A"/>
    <w:rsid w:val="00855D89"/>
    <w:rsid w:val="00856021"/>
    <w:rsid w:val="008566FD"/>
    <w:rsid w:val="00856782"/>
    <w:rsid w:val="00857134"/>
    <w:rsid w:val="008571C1"/>
    <w:rsid w:val="00857293"/>
    <w:rsid w:val="0085735F"/>
    <w:rsid w:val="00857477"/>
    <w:rsid w:val="0085772A"/>
    <w:rsid w:val="008578BE"/>
    <w:rsid w:val="00857B8A"/>
    <w:rsid w:val="008601F9"/>
    <w:rsid w:val="0086021F"/>
    <w:rsid w:val="00860411"/>
    <w:rsid w:val="00860536"/>
    <w:rsid w:val="0086057E"/>
    <w:rsid w:val="00860AC5"/>
    <w:rsid w:val="00860B59"/>
    <w:rsid w:val="00860C01"/>
    <w:rsid w:val="00860CEC"/>
    <w:rsid w:val="008615E0"/>
    <w:rsid w:val="00861F05"/>
    <w:rsid w:val="00862254"/>
    <w:rsid w:val="008631FB"/>
    <w:rsid w:val="0086355F"/>
    <w:rsid w:val="0086394E"/>
    <w:rsid w:val="00863FBD"/>
    <w:rsid w:val="00864098"/>
    <w:rsid w:val="008651A1"/>
    <w:rsid w:val="00865B6F"/>
    <w:rsid w:val="00865D53"/>
    <w:rsid w:val="00865D99"/>
    <w:rsid w:val="0086655D"/>
    <w:rsid w:val="008669F1"/>
    <w:rsid w:val="00866A33"/>
    <w:rsid w:val="00866CA7"/>
    <w:rsid w:val="0086700D"/>
    <w:rsid w:val="00867287"/>
    <w:rsid w:val="00867D02"/>
    <w:rsid w:val="008705F2"/>
    <w:rsid w:val="00871015"/>
    <w:rsid w:val="0087161C"/>
    <w:rsid w:val="00871C7A"/>
    <w:rsid w:val="00872A47"/>
    <w:rsid w:val="00872A93"/>
    <w:rsid w:val="00872EB0"/>
    <w:rsid w:val="008736CA"/>
    <w:rsid w:val="008736F9"/>
    <w:rsid w:val="00873738"/>
    <w:rsid w:val="008750D4"/>
    <w:rsid w:val="008750F3"/>
    <w:rsid w:val="00875289"/>
    <w:rsid w:val="00875C8A"/>
    <w:rsid w:val="00875F89"/>
    <w:rsid w:val="00876455"/>
    <w:rsid w:val="0087673D"/>
    <w:rsid w:val="00876E5D"/>
    <w:rsid w:val="00877DD8"/>
    <w:rsid w:val="008803A7"/>
    <w:rsid w:val="0088061B"/>
    <w:rsid w:val="008809C6"/>
    <w:rsid w:val="00880A9E"/>
    <w:rsid w:val="00880F1C"/>
    <w:rsid w:val="00881283"/>
    <w:rsid w:val="00881DDA"/>
    <w:rsid w:val="00882640"/>
    <w:rsid w:val="008833EF"/>
    <w:rsid w:val="008837D4"/>
    <w:rsid w:val="0088381E"/>
    <w:rsid w:val="00883A25"/>
    <w:rsid w:val="00884210"/>
    <w:rsid w:val="00885DF2"/>
    <w:rsid w:val="00886262"/>
    <w:rsid w:val="00887BAD"/>
    <w:rsid w:val="00887DC1"/>
    <w:rsid w:val="00890278"/>
    <w:rsid w:val="00890A28"/>
    <w:rsid w:val="00890AC1"/>
    <w:rsid w:val="00890B81"/>
    <w:rsid w:val="00890D71"/>
    <w:rsid w:val="00890F1F"/>
    <w:rsid w:val="00891F88"/>
    <w:rsid w:val="008923ED"/>
    <w:rsid w:val="00892782"/>
    <w:rsid w:val="008935CB"/>
    <w:rsid w:val="008935E1"/>
    <w:rsid w:val="0089364A"/>
    <w:rsid w:val="0089391C"/>
    <w:rsid w:val="00893EDC"/>
    <w:rsid w:val="0089411A"/>
    <w:rsid w:val="008943F4"/>
    <w:rsid w:val="008946AA"/>
    <w:rsid w:val="008946FF"/>
    <w:rsid w:val="00894C8A"/>
    <w:rsid w:val="00895694"/>
    <w:rsid w:val="008962BB"/>
    <w:rsid w:val="00896D7A"/>
    <w:rsid w:val="008970B9"/>
    <w:rsid w:val="0089741D"/>
    <w:rsid w:val="008975E8"/>
    <w:rsid w:val="00897896"/>
    <w:rsid w:val="00897C8B"/>
    <w:rsid w:val="008A03B0"/>
    <w:rsid w:val="008A0BF7"/>
    <w:rsid w:val="008A13B2"/>
    <w:rsid w:val="008A2820"/>
    <w:rsid w:val="008A2B59"/>
    <w:rsid w:val="008A34F0"/>
    <w:rsid w:val="008A3BDC"/>
    <w:rsid w:val="008A3C5C"/>
    <w:rsid w:val="008A3FCE"/>
    <w:rsid w:val="008A43DC"/>
    <w:rsid w:val="008A489C"/>
    <w:rsid w:val="008A4C58"/>
    <w:rsid w:val="008A4F66"/>
    <w:rsid w:val="008A50B9"/>
    <w:rsid w:val="008A5837"/>
    <w:rsid w:val="008A5BCA"/>
    <w:rsid w:val="008A5DF2"/>
    <w:rsid w:val="008A5FEB"/>
    <w:rsid w:val="008A637B"/>
    <w:rsid w:val="008A656E"/>
    <w:rsid w:val="008A75F5"/>
    <w:rsid w:val="008A79F2"/>
    <w:rsid w:val="008A7C23"/>
    <w:rsid w:val="008A7F72"/>
    <w:rsid w:val="008B0003"/>
    <w:rsid w:val="008B09CB"/>
    <w:rsid w:val="008B0D0F"/>
    <w:rsid w:val="008B1604"/>
    <w:rsid w:val="008B22E8"/>
    <w:rsid w:val="008B274E"/>
    <w:rsid w:val="008B2B9D"/>
    <w:rsid w:val="008B2C8F"/>
    <w:rsid w:val="008B329A"/>
    <w:rsid w:val="008B3B2B"/>
    <w:rsid w:val="008B3E9B"/>
    <w:rsid w:val="008B4214"/>
    <w:rsid w:val="008B4599"/>
    <w:rsid w:val="008B4B70"/>
    <w:rsid w:val="008B4E4B"/>
    <w:rsid w:val="008B56D0"/>
    <w:rsid w:val="008B58B6"/>
    <w:rsid w:val="008B5D22"/>
    <w:rsid w:val="008B5E95"/>
    <w:rsid w:val="008B6548"/>
    <w:rsid w:val="008B670D"/>
    <w:rsid w:val="008B6AB8"/>
    <w:rsid w:val="008B6B30"/>
    <w:rsid w:val="008B7861"/>
    <w:rsid w:val="008B7870"/>
    <w:rsid w:val="008C0054"/>
    <w:rsid w:val="008C10B6"/>
    <w:rsid w:val="008C12D3"/>
    <w:rsid w:val="008C1353"/>
    <w:rsid w:val="008C16A2"/>
    <w:rsid w:val="008C1FD5"/>
    <w:rsid w:val="008C2386"/>
    <w:rsid w:val="008C27B2"/>
    <w:rsid w:val="008C3E2F"/>
    <w:rsid w:val="008C4148"/>
    <w:rsid w:val="008C4317"/>
    <w:rsid w:val="008C4531"/>
    <w:rsid w:val="008C46A1"/>
    <w:rsid w:val="008C4967"/>
    <w:rsid w:val="008C4F4F"/>
    <w:rsid w:val="008C4F7D"/>
    <w:rsid w:val="008C5046"/>
    <w:rsid w:val="008C5052"/>
    <w:rsid w:val="008C543B"/>
    <w:rsid w:val="008C6395"/>
    <w:rsid w:val="008C6458"/>
    <w:rsid w:val="008C65FD"/>
    <w:rsid w:val="008C6BA8"/>
    <w:rsid w:val="008C7575"/>
    <w:rsid w:val="008C779D"/>
    <w:rsid w:val="008C799E"/>
    <w:rsid w:val="008C7BE7"/>
    <w:rsid w:val="008C7C79"/>
    <w:rsid w:val="008D11D1"/>
    <w:rsid w:val="008D14A8"/>
    <w:rsid w:val="008D20DD"/>
    <w:rsid w:val="008D2A0E"/>
    <w:rsid w:val="008D2CDD"/>
    <w:rsid w:val="008D2F0A"/>
    <w:rsid w:val="008D3254"/>
    <w:rsid w:val="008D3673"/>
    <w:rsid w:val="008D377D"/>
    <w:rsid w:val="008D3D1D"/>
    <w:rsid w:val="008D43C2"/>
    <w:rsid w:val="008D43F1"/>
    <w:rsid w:val="008D4D97"/>
    <w:rsid w:val="008D5094"/>
    <w:rsid w:val="008D50AD"/>
    <w:rsid w:val="008D5190"/>
    <w:rsid w:val="008D57F3"/>
    <w:rsid w:val="008D6549"/>
    <w:rsid w:val="008D656C"/>
    <w:rsid w:val="008D67CF"/>
    <w:rsid w:val="008D7DA8"/>
    <w:rsid w:val="008D7E04"/>
    <w:rsid w:val="008E0750"/>
    <w:rsid w:val="008E0D5B"/>
    <w:rsid w:val="008E0FDB"/>
    <w:rsid w:val="008E1757"/>
    <w:rsid w:val="008E1FF6"/>
    <w:rsid w:val="008E281B"/>
    <w:rsid w:val="008E28D5"/>
    <w:rsid w:val="008E3158"/>
    <w:rsid w:val="008E3424"/>
    <w:rsid w:val="008E3A90"/>
    <w:rsid w:val="008E3B48"/>
    <w:rsid w:val="008E3E90"/>
    <w:rsid w:val="008E410E"/>
    <w:rsid w:val="008E419A"/>
    <w:rsid w:val="008E46A0"/>
    <w:rsid w:val="008E52B9"/>
    <w:rsid w:val="008E5B31"/>
    <w:rsid w:val="008E6352"/>
    <w:rsid w:val="008E63BB"/>
    <w:rsid w:val="008E6539"/>
    <w:rsid w:val="008E6575"/>
    <w:rsid w:val="008E6936"/>
    <w:rsid w:val="008E7250"/>
    <w:rsid w:val="008E72DD"/>
    <w:rsid w:val="008E792E"/>
    <w:rsid w:val="008E7F1F"/>
    <w:rsid w:val="008F04CF"/>
    <w:rsid w:val="008F06CE"/>
    <w:rsid w:val="008F0A4E"/>
    <w:rsid w:val="008F0D25"/>
    <w:rsid w:val="008F0DA3"/>
    <w:rsid w:val="008F17E9"/>
    <w:rsid w:val="008F1BBF"/>
    <w:rsid w:val="008F24E3"/>
    <w:rsid w:val="008F2B46"/>
    <w:rsid w:val="008F2E49"/>
    <w:rsid w:val="008F32C3"/>
    <w:rsid w:val="008F3E3D"/>
    <w:rsid w:val="008F417D"/>
    <w:rsid w:val="008F4851"/>
    <w:rsid w:val="008F48C5"/>
    <w:rsid w:val="008F4ABA"/>
    <w:rsid w:val="008F4CDF"/>
    <w:rsid w:val="008F4DE0"/>
    <w:rsid w:val="008F5444"/>
    <w:rsid w:val="008F5824"/>
    <w:rsid w:val="008F590E"/>
    <w:rsid w:val="008F5EC4"/>
    <w:rsid w:val="008F6223"/>
    <w:rsid w:val="008F62C6"/>
    <w:rsid w:val="008F6F36"/>
    <w:rsid w:val="008F6FB9"/>
    <w:rsid w:val="008F7301"/>
    <w:rsid w:val="008F732D"/>
    <w:rsid w:val="00900375"/>
    <w:rsid w:val="00900586"/>
    <w:rsid w:val="009009A1"/>
    <w:rsid w:val="00901778"/>
    <w:rsid w:val="00901F9A"/>
    <w:rsid w:val="00902676"/>
    <w:rsid w:val="009026EF"/>
    <w:rsid w:val="0090272E"/>
    <w:rsid w:val="0090273F"/>
    <w:rsid w:val="00902A76"/>
    <w:rsid w:val="00902D76"/>
    <w:rsid w:val="00903773"/>
    <w:rsid w:val="00903D6D"/>
    <w:rsid w:val="00904089"/>
    <w:rsid w:val="00904186"/>
    <w:rsid w:val="009046C5"/>
    <w:rsid w:val="00905C58"/>
    <w:rsid w:val="009060FB"/>
    <w:rsid w:val="0090622E"/>
    <w:rsid w:val="009064FF"/>
    <w:rsid w:val="00906604"/>
    <w:rsid w:val="00906A78"/>
    <w:rsid w:val="00906F69"/>
    <w:rsid w:val="009074B2"/>
    <w:rsid w:val="00907ECB"/>
    <w:rsid w:val="0091056F"/>
    <w:rsid w:val="0091088D"/>
    <w:rsid w:val="00910B98"/>
    <w:rsid w:val="00911183"/>
    <w:rsid w:val="009113AC"/>
    <w:rsid w:val="00911B72"/>
    <w:rsid w:val="009125AB"/>
    <w:rsid w:val="00912E6A"/>
    <w:rsid w:val="009131AD"/>
    <w:rsid w:val="00913392"/>
    <w:rsid w:val="009135BF"/>
    <w:rsid w:val="00913DC6"/>
    <w:rsid w:val="00913E31"/>
    <w:rsid w:val="00913EFF"/>
    <w:rsid w:val="00914D91"/>
    <w:rsid w:val="0091505C"/>
    <w:rsid w:val="00915168"/>
    <w:rsid w:val="0091603C"/>
    <w:rsid w:val="009160D9"/>
    <w:rsid w:val="009163D8"/>
    <w:rsid w:val="00916409"/>
    <w:rsid w:val="00916455"/>
    <w:rsid w:val="00917812"/>
    <w:rsid w:val="00917F16"/>
    <w:rsid w:val="0092001B"/>
    <w:rsid w:val="0092006B"/>
    <w:rsid w:val="00920192"/>
    <w:rsid w:val="009208BA"/>
    <w:rsid w:val="00920946"/>
    <w:rsid w:val="00920A62"/>
    <w:rsid w:val="00920DD7"/>
    <w:rsid w:val="0092116A"/>
    <w:rsid w:val="00921D18"/>
    <w:rsid w:val="009221B5"/>
    <w:rsid w:val="0092285A"/>
    <w:rsid w:val="00922A3D"/>
    <w:rsid w:val="00922D67"/>
    <w:rsid w:val="00922D85"/>
    <w:rsid w:val="0092324C"/>
    <w:rsid w:val="009236DE"/>
    <w:rsid w:val="009241FF"/>
    <w:rsid w:val="00924753"/>
    <w:rsid w:val="009249DF"/>
    <w:rsid w:val="00924C91"/>
    <w:rsid w:val="00925DCF"/>
    <w:rsid w:val="009264AF"/>
    <w:rsid w:val="00926FB1"/>
    <w:rsid w:val="009272E9"/>
    <w:rsid w:val="009277AD"/>
    <w:rsid w:val="00927B14"/>
    <w:rsid w:val="00930124"/>
    <w:rsid w:val="00930207"/>
    <w:rsid w:val="00930CCC"/>
    <w:rsid w:val="009316F4"/>
    <w:rsid w:val="00931849"/>
    <w:rsid w:val="009323DE"/>
    <w:rsid w:val="00932620"/>
    <w:rsid w:val="00932683"/>
    <w:rsid w:val="00932738"/>
    <w:rsid w:val="009333A6"/>
    <w:rsid w:val="00933614"/>
    <w:rsid w:val="009337EB"/>
    <w:rsid w:val="00934025"/>
    <w:rsid w:val="0093469C"/>
    <w:rsid w:val="009348BC"/>
    <w:rsid w:val="00934C45"/>
    <w:rsid w:val="00934C5E"/>
    <w:rsid w:val="00934D62"/>
    <w:rsid w:val="00934D9E"/>
    <w:rsid w:val="00934FEB"/>
    <w:rsid w:val="00935003"/>
    <w:rsid w:val="009353EA"/>
    <w:rsid w:val="00935B95"/>
    <w:rsid w:val="009374F2"/>
    <w:rsid w:val="0093761D"/>
    <w:rsid w:val="009378CF"/>
    <w:rsid w:val="00937C30"/>
    <w:rsid w:val="009407A2"/>
    <w:rsid w:val="00940D70"/>
    <w:rsid w:val="00942864"/>
    <w:rsid w:val="009428D9"/>
    <w:rsid w:val="00943DDD"/>
    <w:rsid w:val="0094457B"/>
    <w:rsid w:val="00944889"/>
    <w:rsid w:val="00944CAF"/>
    <w:rsid w:val="00944CF8"/>
    <w:rsid w:val="00944F51"/>
    <w:rsid w:val="009450D5"/>
    <w:rsid w:val="0094512B"/>
    <w:rsid w:val="009452F7"/>
    <w:rsid w:val="009455BC"/>
    <w:rsid w:val="009455ED"/>
    <w:rsid w:val="00945637"/>
    <w:rsid w:val="0094567B"/>
    <w:rsid w:val="009458C9"/>
    <w:rsid w:val="009459A9"/>
    <w:rsid w:val="00945A0A"/>
    <w:rsid w:val="00946C88"/>
    <w:rsid w:val="00946F4E"/>
    <w:rsid w:val="00947393"/>
    <w:rsid w:val="0094750E"/>
    <w:rsid w:val="00947AA0"/>
    <w:rsid w:val="00947FA9"/>
    <w:rsid w:val="00951281"/>
    <w:rsid w:val="0095163A"/>
    <w:rsid w:val="00951E76"/>
    <w:rsid w:val="0095286E"/>
    <w:rsid w:val="009534FB"/>
    <w:rsid w:val="009537CA"/>
    <w:rsid w:val="00953832"/>
    <w:rsid w:val="009541C1"/>
    <w:rsid w:val="009551F3"/>
    <w:rsid w:val="0095531C"/>
    <w:rsid w:val="00955A69"/>
    <w:rsid w:val="00955BEE"/>
    <w:rsid w:val="009560E8"/>
    <w:rsid w:val="00956B81"/>
    <w:rsid w:val="00957A5A"/>
    <w:rsid w:val="00957CAB"/>
    <w:rsid w:val="00960513"/>
    <w:rsid w:val="00960D7F"/>
    <w:rsid w:val="00962DEF"/>
    <w:rsid w:val="00962E8B"/>
    <w:rsid w:val="009635C0"/>
    <w:rsid w:val="00963B4E"/>
    <w:rsid w:val="00963DE7"/>
    <w:rsid w:val="00964218"/>
    <w:rsid w:val="00964408"/>
    <w:rsid w:val="009645AE"/>
    <w:rsid w:val="00964878"/>
    <w:rsid w:val="00964B5F"/>
    <w:rsid w:val="00965711"/>
    <w:rsid w:val="00965B62"/>
    <w:rsid w:val="00965EE5"/>
    <w:rsid w:val="0096625B"/>
    <w:rsid w:val="00966BF3"/>
    <w:rsid w:val="00966C31"/>
    <w:rsid w:val="009676CC"/>
    <w:rsid w:val="00967E23"/>
    <w:rsid w:val="00967FB7"/>
    <w:rsid w:val="00970207"/>
    <w:rsid w:val="00970272"/>
    <w:rsid w:val="00970724"/>
    <w:rsid w:val="00970C89"/>
    <w:rsid w:val="0097117A"/>
    <w:rsid w:val="00971180"/>
    <w:rsid w:val="00971452"/>
    <w:rsid w:val="0097186D"/>
    <w:rsid w:val="00972A34"/>
    <w:rsid w:val="00972E24"/>
    <w:rsid w:val="00973807"/>
    <w:rsid w:val="0097389D"/>
    <w:rsid w:val="00973A2A"/>
    <w:rsid w:val="00973BD7"/>
    <w:rsid w:val="00973D80"/>
    <w:rsid w:val="00973FAC"/>
    <w:rsid w:val="00974072"/>
    <w:rsid w:val="009746C8"/>
    <w:rsid w:val="00974999"/>
    <w:rsid w:val="00975549"/>
    <w:rsid w:val="00975FB2"/>
    <w:rsid w:val="0097619E"/>
    <w:rsid w:val="009764EF"/>
    <w:rsid w:val="009765CD"/>
    <w:rsid w:val="0097691D"/>
    <w:rsid w:val="00976DE0"/>
    <w:rsid w:val="009779BE"/>
    <w:rsid w:val="00977A69"/>
    <w:rsid w:val="0098058B"/>
    <w:rsid w:val="00980C23"/>
    <w:rsid w:val="00981066"/>
    <w:rsid w:val="0098121D"/>
    <w:rsid w:val="009819E4"/>
    <w:rsid w:val="009824B8"/>
    <w:rsid w:val="00982813"/>
    <w:rsid w:val="0098361E"/>
    <w:rsid w:val="00983968"/>
    <w:rsid w:val="00983B69"/>
    <w:rsid w:val="00983C48"/>
    <w:rsid w:val="00983E80"/>
    <w:rsid w:val="009852A1"/>
    <w:rsid w:val="009857D5"/>
    <w:rsid w:val="00985AC3"/>
    <w:rsid w:val="00986B7D"/>
    <w:rsid w:val="009871DF"/>
    <w:rsid w:val="00987CFC"/>
    <w:rsid w:val="00987D50"/>
    <w:rsid w:val="00987E23"/>
    <w:rsid w:val="009902C9"/>
    <w:rsid w:val="00990421"/>
    <w:rsid w:val="00990758"/>
    <w:rsid w:val="00990A2C"/>
    <w:rsid w:val="00990BF0"/>
    <w:rsid w:val="00991375"/>
    <w:rsid w:val="009913FD"/>
    <w:rsid w:val="009915F6"/>
    <w:rsid w:val="0099185A"/>
    <w:rsid w:val="00991D83"/>
    <w:rsid w:val="00991E36"/>
    <w:rsid w:val="00991EE9"/>
    <w:rsid w:val="009920B6"/>
    <w:rsid w:val="00992608"/>
    <w:rsid w:val="0099280F"/>
    <w:rsid w:val="00992D5D"/>
    <w:rsid w:val="00992E9C"/>
    <w:rsid w:val="0099338F"/>
    <w:rsid w:val="00993661"/>
    <w:rsid w:val="00993C30"/>
    <w:rsid w:val="009940B4"/>
    <w:rsid w:val="0099411F"/>
    <w:rsid w:val="00994383"/>
    <w:rsid w:val="0099472F"/>
    <w:rsid w:val="00994CC3"/>
    <w:rsid w:val="009951DB"/>
    <w:rsid w:val="0099538A"/>
    <w:rsid w:val="0099551A"/>
    <w:rsid w:val="00995620"/>
    <w:rsid w:val="00995E92"/>
    <w:rsid w:val="009961CF"/>
    <w:rsid w:val="009965E0"/>
    <w:rsid w:val="0099688C"/>
    <w:rsid w:val="00996959"/>
    <w:rsid w:val="00996AA3"/>
    <w:rsid w:val="009973D3"/>
    <w:rsid w:val="009977F5"/>
    <w:rsid w:val="00997886"/>
    <w:rsid w:val="009978F7"/>
    <w:rsid w:val="00997E8C"/>
    <w:rsid w:val="009A0109"/>
    <w:rsid w:val="009A0882"/>
    <w:rsid w:val="009A0A62"/>
    <w:rsid w:val="009A0D56"/>
    <w:rsid w:val="009A1228"/>
    <w:rsid w:val="009A1300"/>
    <w:rsid w:val="009A13E3"/>
    <w:rsid w:val="009A2061"/>
    <w:rsid w:val="009A21E1"/>
    <w:rsid w:val="009A24A4"/>
    <w:rsid w:val="009A2549"/>
    <w:rsid w:val="009A274F"/>
    <w:rsid w:val="009A305A"/>
    <w:rsid w:val="009A33D7"/>
    <w:rsid w:val="009A3889"/>
    <w:rsid w:val="009A3CB2"/>
    <w:rsid w:val="009A4776"/>
    <w:rsid w:val="009A479E"/>
    <w:rsid w:val="009A47C0"/>
    <w:rsid w:val="009A4C8B"/>
    <w:rsid w:val="009A5A63"/>
    <w:rsid w:val="009A5D18"/>
    <w:rsid w:val="009A5DDB"/>
    <w:rsid w:val="009A62C1"/>
    <w:rsid w:val="009A642E"/>
    <w:rsid w:val="009A676A"/>
    <w:rsid w:val="009A6A67"/>
    <w:rsid w:val="009A6D5E"/>
    <w:rsid w:val="009A6D83"/>
    <w:rsid w:val="009A6F29"/>
    <w:rsid w:val="009A7272"/>
    <w:rsid w:val="009A7747"/>
    <w:rsid w:val="009A7DC2"/>
    <w:rsid w:val="009B0979"/>
    <w:rsid w:val="009B116A"/>
    <w:rsid w:val="009B1201"/>
    <w:rsid w:val="009B1820"/>
    <w:rsid w:val="009B1B90"/>
    <w:rsid w:val="009B2390"/>
    <w:rsid w:val="009B24FD"/>
    <w:rsid w:val="009B29AC"/>
    <w:rsid w:val="009B29E3"/>
    <w:rsid w:val="009B2C54"/>
    <w:rsid w:val="009B2EE5"/>
    <w:rsid w:val="009B34A6"/>
    <w:rsid w:val="009B35EF"/>
    <w:rsid w:val="009B3892"/>
    <w:rsid w:val="009B447A"/>
    <w:rsid w:val="009B48EF"/>
    <w:rsid w:val="009B4AAB"/>
    <w:rsid w:val="009B4E78"/>
    <w:rsid w:val="009B60A7"/>
    <w:rsid w:val="009B63F1"/>
    <w:rsid w:val="009B6A1B"/>
    <w:rsid w:val="009B7321"/>
    <w:rsid w:val="009B75E8"/>
    <w:rsid w:val="009B7A3F"/>
    <w:rsid w:val="009B7FB1"/>
    <w:rsid w:val="009C1184"/>
    <w:rsid w:val="009C128F"/>
    <w:rsid w:val="009C229E"/>
    <w:rsid w:val="009C265C"/>
    <w:rsid w:val="009C27C2"/>
    <w:rsid w:val="009C287C"/>
    <w:rsid w:val="009C28A6"/>
    <w:rsid w:val="009C2988"/>
    <w:rsid w:val="009C2EBF"/>
    <w:rsid w:val="009C3064"/>
    <w:rsid w:val="009C35B4"/>
    <w:rsid w:val="009C3662"/>
    <w:rsid w:val="009C4FF7"/>
    <w:rsid w:val="009C501D"/>
    <w:rsid w:val="009C5F92"/>
    <w:rsid w:val="009C6113"/>
    <w:rsid w:val="009C69C5"/>
    <w:rsid w:val="009C6E34"/>
    <w:rsid w:val="009C7A7A"/>
    <w:rsid w:val="009C7FE8"/>
    <w:rsid w:val="009D10D1"/>
    <w:rsid w:val="009D15DF"/>
    <w:rsid w:val="009D248A"/>
    <w:rsid w:val="009D24D6"/>
    <w:rsid w:val="009D2542"/>
    <w:rsid w:val="009D2C35"/>
    <w:rsid w:val="009D2DDA"/>
    <w:rsid w:val="009D2FEF"/>
    <w:rsid w:val="009D3708"/>
    <w:rsid w:val="009D377F"/>
    <w:rsid w:val="009D37A7"/>
    <w:rsid w:val="009D3942"/>
    <w:rsid w:val="009D3B8F"/>
    <w:rsid w:val="009D3BF7"/>
    <w:rsid w:val="009D3E32"/>
    <w:rsid w:val="009D4677"/>
    <w:rsid w:val="009D4D60"/>
    <w:rsid w:val="009D4EC2"/>
    <w:rsid w:val="009D50E9"/>
    <w:rsid w:val="009D5448"/>
    <w:rsid w:val="009D55FB"/>
    <w:rsid w:val="009D56ED"/>
    <w:rsid w:val="009D59CA"/>
    <w:rsid w:val="009D5F45"/>
    <w:rsid w:val="009D604E"/>
    <w:rsid w:val="009D6075"/>
    <w:rsid w:val="009D60A8"/>
    <w:rsid w:val="009D651F"/>
    <w:rsid w:val="009E1022"/>
    <w:rsid w:val="009E1601"/>
    <w:rsid w:val="009E1932"/>
    <w:rsid w:val="009E1965"/>
    <w:rsid w:val="009E2088"/>
    <w:rsid w:val="009E27B5"/>
    <w:rsid w:val="009E294F"/>
    <w:rsid w:val="009E2B56"/>
    <w:rsid w:val="009E2BC0"/>
    <w:rsid w:val="009E311E"/>
    <w:rsid w:val="009E4053"/>
    <w:rsid w:val="009E49DA"/>
    <w:rsid w:val="009E4EA0"/>
    <w:rsid w:val="009E5028"/>
    <w:rsid w:val="009E51B6"/>
    <w:rsid w:val="009E5427"/>
    <w:rsid w:val="009E565E"/>
    <w:rsid w:val="009E5AE9"/>
    <w:rsid w:val="009E610E"/>
    <w:rsid w:val="009E6376"/>
    <w:rsid w:val="009E6423"/>
    <w:rsid w:val="009E67BE"/>
    <w:rsid w:val="009E68EE"/>
    <w:rsid w:val="009E6CE4"/>
    <w:rsid w:val="009E72E1"/>
    <w:rsid w:val="009E79DF"/>
    <w:rsid w:val="009E7D85"/>
    <w:rsid w:val="009F01ED"/>
    <w:rsid w:val="009F077D"/>
    <w:rsid w:val="009F0FC2"/>
    <w:rsid w:val="009F11FE"/>
    <w:rsid w:val="009F1375"/>
    <w:rsid w:val="009F18EC"/>
    <w:rsid w:val="009F1BFF"/>
    <w:rsid w:val="009F2331"/>
    <w:rsid w:val="009F271E"/>
    <w:rsid w:val="009F2900"/>
    <w:rsid w:val="009F293B"/>
    <w:rsid w:val="009F2B1B"/>
    <w:rsid w:val="009F2F44"/>
    <w:rsid w:val="009F339C"/>
    <w:rsid w:val="009F34EC"/>
    <w:rsid w:val="009F3730"/>
    <w:rsid w:val="009F3B80"/>
    <w:rsid w:val="009F3BE2"/>
    <w:rsid w:val="009F3C72"/>
    <w:rsid w:val="009F3D4E"/>
    <w:rsid w:val="009F45FB"/>
    <w:rsid w:val="009F492D"/>
    <w:rsid w:val="009F4DB4"/>
    <w:rsid w:val="009F4F08"/>
    <w:rsid w:val="009F508B"/>
    <w:rsid w:val="009F549E"/>
    <w:rsid w:val="009F6441"/>
    <w:rsid w:val="009F6798"/>
    <w:rsid w:val="009F67B3"/>
    <w:rsid w:val="009F6FDD"/>
    <w:rsid w:val="009F724F"/>
    <w:rsid w:val="009F75F9"/>
    <w:rsid w:val="00A00657"/>
    <w:rsid w:val="00A01188"/>
    <w:rsid w:val="00A0151F"/>
    <w:rsid w:val="00A01557"/>
    <w:rsid w:val="00A01676"/>
    <w:rsid w:val="00A01A92"/>
    <w:rsid w:val="00A01EC8"/>
    <w:rsid w:val="00A01F64"/>
    <w:rsid w:val="00A02092"/>
    <w:rsid w:val="00A02130"/>
    <w:rsid w:val="00A027B4"/>
    <w:rsid w:val="00A028B4"/>
    <w:rsid w:val="00A02BA0"/>
    <w:rsid w:val="00A03700"/>
    <w:rsid w:val="00A03F02"/>
    <w:rsid w:val="00A042D8"/>
    <w:rsid w:val="00A04430"/>
    <w:rsid w:val="00A04E63"/>
    <w:rsid w:val="00A051DA"/>
    <w:rsid w:val="00A0542B"/>
    <w:rsid w:val="00A055C3"/>
    <w:rsid w:val="00A05AB8"/>
    <w:rsid w:val="00A05BF2"/>
    <w:rsid w:val="00A05C4E"/>
    <w:rsid w:val="00A05F58"/>
    <w:rsid w:val="00A0607B"/>
    <w:rsid w:val="00A06101"/>
    <w:rsid w:val="00A06283"/>
    <w:rsid w:val="00A0675A"/>
    <w:rsid w:val="00A079A5"/>
    <w:rsid w:val="00A07B64"/>
    <w:rsid w:val="00A102CE"/>
    <w:rsid w:val="00A1058C"/>
    <w:rsid w:val="00A1090B"/>
    <w:rsid w:val="00A10FBE"/>
    <w:rsid w:val="00A118A2"/>
    <w:rsid w:val="00A11C30"/>
    <w:rsid w:val="00A11E51"/>
    <w:rsid w:val="00A123E9"/>
    <w:rsid w:val="00A124A0"/>
    <w:rsid w:val="00A1272E"/>
    <w:rsid w:val="00A128C5"/>
    <w:rsid w:val="00A131FD"/>
    <w:rsid w:val="00A1375E"/>
    <w:rsid w:val="00A1405C"/>
    <w:rsid w:val="00A1444D"/>
    <w:rsid w:val="00A14B9D"/>
    <w:rsid w:val="00A152D7"/>
    <w:rsid w:val="00A159D5"/>
    <w:rsid w:val="00A15EDF"/>
    <w:rsid w:val="00A15F8C"/>
    <w:rsid w:val="00A1609E"/>
    <w:rsid w:val="00A16D39"/>
    <w:rsid w:val="00A16E82"/>
    <w:rsid w:val="00A17065"/>
    <w:rsid w:val="00A20A54"/>
    <w:rsid w:val="00A20E9D"/>
    <w:rsid w:val="00A20F84"/>
    <w:rsid w:val="00A2101E"/>
    <w:rsid w:val="00A22340"/>
    <w:rsid w:val="00A227AE"/>
    <w:rsid w:val="00A2298A"/>
    <w:rsid w:val="00A23FA1"/>
    <w:rsid w:val="00A241FB"/>
    <w:rsid w:val="00A25474"/>
    <w:rsid w:val="00A25906"/>
    <w:rsid w:val="00A259AB"/>
    <w:rsid w:val="00A259B3"/>
    <w:rsid w:val="00A25BB1"/>
    <w:rsid w:val="00A25E7F"/>
    <w:rsid w:val="00A2763E"/>
    <w:rsid w:val="00A27E2C"/>
    <w:rsid w:val="00A3029B"/>
    <w:rsid w:val="00A30820"/>
    <w:rsid w:val="00A31048"/>
    <w:rsid w:val="00A317CD"/>
    <w:rsid w:val="00A324A9"/>
    <w:rsid w:val="00A32774"/>
    <w:rsid w:val="00A32834"/>
    <w:rsid w:val="00A32C2B"/>
    <w:rsid w:val="00A32CFB"/>
    <w:rsid w:val="00A33517"/>
    <w:rsid w:val="00A338A7"/>
    <w:rsid w:val="00A33952"/>
    <w:rsid w:val="00A3493F"/>
    <w:rsid w:val="00A351F8"/>
    <w:rsid w:val="00A36458"/>
    <w:rsid w:val="00A3747F"/>
    <w:rsid w:val="00A374F9"/>
    <w:rsid w:val="00A3774E"/>
    <w:rsid w:val="00A37776"/>
    <w:rsid w:val="00A3793D"/>
    <w:rsid w:val="00A37A56"/>
    <w:rsid w:val="00A37E4E"/>
    <w:rsid w:val="00A410D4"/>
    <w:rsid w:val="00A41128"/>
    <w:rsid w:val="00A413E0"/>
    <w:rsid w:val="00A417B3"/>
    <w:rsid w:val="00A417FC"/>
    <w:rsid w:val="00A41A02"/>
    <w:rsid w:val="00A41CE1"/>
    <w:rsid w:val="00A4223F"/>
    <w:rsid w:val="00A42453"/>
    <w:rsid w:val="00A42657"/>
    <w:rsid w:val="00A42E7E"/>
    <w:rsid w:val="00A4352E"/>
    <w:rsid w:val="00A436F7"/>
    <w:rsid w:val="00A451D0"/>
    <w:rsid w:val="00A4557E"/>
    <w:rsid w:val="00A45AD9"/>
    <w:rsid w:val="00A45BDC"/>
    <w:rsid w:val="00A4601B"/>
    <w:rsid w:val="00A46344"/>
    <w:rsid w:val="00A46371"/>
    <w:rsid w:val="00A46D0D"/>
    <w:rsid w:val="00A47181"/>
    <w:rsid w:val="00A47B65"/>
    <w:rsid w:val="00A50572"/>
    <w:rsid w:val="00A50928"/>
    <w:rsid w:val="00A50B38"/>
    <w:rsid w:val="00A50DBA"/>
    <w:rsid w:val="00A52115"/>
    <w:rsid w:val="00A52A49"/>
    <w:rsid w:val="00A52DF3"/>
    <w:rsid w:val="00A52F5F"/>
    <w:rsid w:val="00A5366B"/>
    <w:rsid w:val="00A5368A"/>
    <w:rsid w:val="00A53A2B"/>
    <w:rsid w:val="00A54358"/>
    <w:rsid w:val="00A548A9"/>
    <w:rsid w:val="00A54CCA"/>
    <w:rsid w:val="00A55096"/>
    <w:rsid w:val="00A55F4D"/>
    <w:rsid w:val="00A5617F"/>
    <w:rsid w:val="00A56277"/>
    <w:rsid w:val="00A56353"/>
    <w:rsid w:val="00A56EE5"/>
    <w:rsid w:val="00A57136"/>
    <w:rsid w:val="00A57709"/>
    <w:rsid w:val="00A579F6"/>
    <w:rsid w:val="00A57AAA"/>
    <w:rsid w:val="00A57F1A"/>
    <w:rsid w:val="00A600B6"/>
    <w:rsid w:val="00A60144"/>
    <w:rsid w:val="00A6055C"/>
    <w:rsid w:val="00A6067D"/>
    <w:rsid w:val="00A607CF"/>
    <w:rsid w:val="00A60B2E"/>
    <w:rsid w:val="00A60D8F"/>
    <w:rsid w:val="00A614D7"/>
    <w:rsid w:val="00A61AF9"/>
    <w:rsid w:val="00A61BF9"/>
    <w:rsid w:val="00A61E05"/>
    <w:rsid w:val="00A62022"/>
    <w:rsid w:val="00A6248E"/>
    <w:rsid w:val="00A6258A"/>
    <w:rsid w:val="00A6266E"/>
    <w:rsid w:val="00A6292A"/>
    <w:rsid w:val="00A62A13"/>
    <w:rsid w:val="00A6325F"/>
    <w:rsid w:val="00A635FC"/>
    <w:rsid w:val="00A63AD4"/>
    <w:rsid w:val="00A63BE4"/>
    <w:rsid w:val="00A63F9C"/>
    <w:rsid w:val="00A647F4"/>
    <w:rsid w:val="00A6567E"/>
    <w:rsid w:val="00A65AFC"/>
    <w:rsid w:val="00A65D87"/>
    <w:rsid w:val="00A66109"/>
    <w:rsid w:val="00A6669B"/>
    <w:rsid w:val="00A6679E"/>
    <w:rsid w:val="00A66B26"/>
    <w:rsid w:val="00A66F60"/>
    <w:rsid w:val="00A675BF"/>
    <w:rsid w:val="00A678AF"/>
    <w:rsid w:val="00A67E10"/>
    <w:rsid w:val="00A705A1"/>
    <w:rsid w:val="00A70D26"/>
    <w:rsid w:val="00A70F2E"/>
    <w:rsid w:val="00A71670"/>
    <w:rsid w:val="00A72407"/>
    <w:rsid w:val="00A72FFD"/>
    <w:rsid w:val="00A733D2"/>
    <w:rsid w:val="00A73D49"/>
    <w:rsid w:val="00A744AE"/>
    <w:rsid w:val="00A744D1"/>
    <w:rsid w:val="00A7458E"/>
    <w:rsid w:val="00A74774"/>
    <w:rsid w:val="00A74798"/>
    <w:rsid w:val="00A74A26"/>
    <w:rsid w:val="00A75DF9"/>
    <w:rsid w:val="00A7604B"/>
    <w:rsid w:val="00A76216"/>
    <w:rsid w:val="00A76275"/>
    <w:rsid w:val="00A764A9"/>
    <w:rsid w:val="00A770AE"/>
    <w:rsid w:val="00A77D09"/>
    <w:rsid w:val="00A8011C"/>
    <w:rsid w:val="00A801DE"/>
    <w:rsid w:val="00A8077B"/>
    <w:rsid w:val="00A80D2C"/>
    <w:rsid w:val="00A81072"/>
    <w:rsid w:val="00A8138A"/>
    <w:rsid w:val="00A814CC"/>
    <w:rsid w:val="00A81C35"/>
    <w:rsid w:val="00A81E11"/>
    <w:rsid w:val="00A820DF"/>
    <w:rsid w:val="00A8267A"/>
    <w:rsid w:val="00A82696"/>
    <w:rsid w:val="00A82920"/>
    <w:rsid w:val="00A82AE5"/>
    <w:rsid w:val="00A82D74"/>
    <w:rsid w:val="00A82DC8"/>
    <w:rsid w:val="00A83459"/>
    <w:rsid w:val="00A83E12"/>
    <w:rsid w:val="00A8429A"/>
    <w:rsid w:val="00A842D0"/>
    <w:rsid w:val="00A84ABD"/>
    <w:rsid w:val="00A84E73"/>
    <w:rsid w:val="00A85022"/>
    <w:rsid w:val="00A8536D"/>
    <w:rsid w:val="00A85672"/>
    <w:rsid w:val="00A86235"/>
    <w:rsid w:val="00A86357"/>
    <w:rsid w:val="00A863A6"/>
    <w:rsid w:val="00A865E0"/>
    <w:rsid w:val="00A867B8"/>
    <w:rsid w:val="00A868F6"/>
    <w:rsid w:val="00A86BEA"/>
    <w:rsid w:val="00A8738F"/>
    <w:rsid w:val="00A87448"/>
    <w:rsid w:val="00A87B4B"/>
    <w:rsid w:val="00A90643"/>
    <w:rsid w:val="00A913D1"/>
    <w:rsid w:val="00A914CB"/>
    <w:rsid w:val="00A91613"/>
    <w:rsid w:val="00A91AD3"/>
    <w:rsid w:val="00A91DEA"/>
    <w:rsid w:val="00A9200C"/>
    <w:rsid w:val="00A92835"/>
    <w:rsid w:val="00A929DE"/>
    <w:rsid w:val="00A92A8D"/>
    <w:rsid w:val="00A9416C"/>
    <w:rsid w:val="00A942B9"/>
    <w:rsid w:val="00A94F08"/>
    <w:rsid w:val="00A94F13"/>
    <w:rsid w:val="00A9544B"/>
    <w:rsid w:val="00A9547F"/>
    <w:rsid w:val="00A96033"/>
    <w:rsid w:val="00A9607D"/>
    <w:rsid w:val="00A96561"/>
    <w:rsid w:val="00A96B98"/>
    <w:rsid w:val="00A96DDD"/>
    <w:rsid w:val="00A96F91"/>
    <w:rsid w:val="00A9721D"/>
    <w:rsid w:val="00A97DE9"/>
    <w:rsid w:val="00A97DF9"/>
    <w:rsid w:val="00AA0093"/>
    <w:rsid w:val="00AA0A52"/>
    <w:rsid w:val="00AA10D8"/>
    <w:rsid w:val="00AA1137"/>
    <w:rsid w:val="00AA13E0"/>
    <w:rsid w:val="00AA1629"/>
    <w:rsid w:val="00AA1C4D"/>
    <w:rsid w:val="00AA20AD"/>
    <w:rsid w:val="00AA22CD"/>
    <w:rsid w:val="00AA2A1D"/>
    <w:rsid w:val="00AA2D43"/>
    <w:rsid w:val="00AA3125"/>
    <w:rsid w:val="00AA4411"/>
    <w:rsid w:val="00AA4B84"/>
    <w:rsid w:val="00AA5EF2"/>
    <w:rsid w:val="00AA6556"/>
    <w:rsid w:val="00AA691D"/>
    <w:rsid w:val="00AA795E"/>
    <w:rsid w:val="00AA7FB7"/>
    <w:rsid w:val="00AB0443"/>
    <w:rsid w:val="00AB04BD"/>
    <w:rsid w:val="00AB11CB"/>
    <w:rsid w:val="00AB138B"/>
    <w:rsid w:val="00AB1967"/>
    <w:rsid w:val="00AB1E47"/>
    <w:rsid w:val="00AB220A"/>
    <w:rsid w:val="00AB2547"/>
    <w:rsid w:val="00AB2640"/>
    <w:rsid w:val="00AB2E08"/>
    <w:rsid w:val="00AB2F20"/>
    <w:rsid w:val="00AB2F79"/>
    <w:rsid w:val="00AB3916"/>
    <w:rsid w:val="00AB3B3F"/>
    <w:rsid w:val="00AB3BCD"/>
    <w:rsid w:val="00AB4320"/>
    <w:rsid w:val="00AB44B7"/>
    <w:rsid w:val="00AB49F6"/>
    <w:rsid w:val="00AB4D1D"/>
    <w:rsid w:val="00AB4DDD"/>
    <w:rsid w:val="00AB5150"/>
    <w:rsid w:val="00AB5191"/>
    <w:rsid w:val="00AB523D"/>
    <w:rsid w:val="00AB56B8"/>
    <w:rsid w:val="00AB5F94"/>
    <w:rsid w:val="00AB64E4"/>
    <w:rsid w:val="00AB6E77"/>
    <w:rsid w:val="00AB7B82"/>
    <w:rsid w:val="00AB7D9C"/>
    <w:rsid w:val="00AC0195"/>
    <w:rsid w:val="00AC0477"/>
    <w:rsid w:val="00AC0680"/>
    <w:rsid w:val="00AC06DD"/>
    <w:rsid w:val="00AC07BA"/>
    <w:rsid w:val="00AC089C"/>
    <w:rsid w:val="00AC0A59"/>
    <w:rsid w:val="00AC1623"/>
    <w:rsid w:val="00AC1755"/>
    <w:rsid w:val="00AC1858"/>
    <w:rsid w:val="00AC1C20"/>
    <w:rsid w:val="00AC238B"/>
    <w:rsid w:val="00AC2396"/>
    <w:rsid w:val="00AC335B"/>
    <w:rsid w:val="00AC35B4"/>
    <w:rsid w:val="00AC37EE"/>
    <w:rsid w:val="00AC3D4C"/>
    <w:rsid w:val="00AC491B"/>
    <w:rsid w:val="00AC4E3B"/>
    <w:rsid w:val="00AC5284"/>
    <w:rsid w:val="00AC5488"/>
    <w:rsid w:val="00AC5731"/>
    <w:rsid w:val="00AC58F3"/>
    <w:rsid w:val="00AC59C9"/>
    <w:rsid w:val="00AC5B1F"/>
    <w:rsid w:val="00AC5BA0"/>
    <w:rsid w:val="00AC656A"/>
    <w:rsid w:val="00AC6761"/>
    <w:rsid w:val="00AC6D72"/>
    <w:rsid w:val="00AC7F5D"/>
    <w:rsid w:val="00AC7FAE"/>
    <w:rsid w:val="00AD11C5"/>
    <w:rsid w:val="00AD186E"/>
    <w:rsid w:val="00AD28A9"/>
    <w:rsid w:val="00AD2E00"/>
    <w:rsid w:val="00AD31BE"/>
    <w:rsid w:val="00AD430D"/>
    <w:rsid w:val="00AD442F"/>
    <w:rsid w:val="00AD47D9"/>
    <w:rsid w:val="00AD480D"/>
    <w:rsid w:val="00AD4F43"/>
    <w:rsid w:val="00AD538B"/>
    <w:rsid w:val="00AD5762"/>
    <w:rsid w:val="00AD59A5"/>
    <w:rsid w:val="00AD5B80"/>
    <w:rsid w:val="00AD5FE1"/>
    <w:rsid w:val="00AD6D86"/>
    <w:rsid w:val="00AD772C"/>
    <w:rsid w:val="00AE03E1"/>
    <w:rsid w:val="00AE0695"/>
    <w:rsid w:val="00AE0792"/>
    <w:rsid w:val="00AE0D7A"/>
    <w:rsid w:val="00AE0FFD"/>
    <w:rsid w:val="00AE1000"/>
    <w:rsid w:val="00AE1132"/>
    <w:rsid w:val="00AE13C9"/>
    <w:rsid w:val="00AE1EEF"/>
    <w:rsid w:val="00AE28BD"/>
    <w:rsid w:val="00AE2DFA"/>
    <w:rsid w:val="00AE3960"/>
    <w:rsid w:val="00AE399D"/>
    <w:rsid w:val="00AE39A6"/>
    <w:rsid w:val="00AE3DDC"/>
    <w:rsid w:val="00AE3E75"/>
    <w:rsid w:val="00AE45EC"/>
    <w:rsid w:val="00AE4843"/>
    <w:rsid w:val="00AE4AFB"/>
    <w:rsid w:val="00AE4C58"/>
    <w:rsid w:val="00AE546B"/>
    <w:rsid w:val="00AE5605"/>
    <w:rsid w:val="00AE5ED0"/>
    <w:rsid w:val="00AE67EC"/>
    <w:rsid w:val="00AE6A4B"/>
    <w:rsid w:val="00AE6CBD"/>
    <w:rsid w:val="00AE6D88"/>
    <w:rsid w:val="00AE7134"/>
    <w:rsid w:val="00AE780B"/>
    <w:rsid w:val="00AF0073"/>
    <w:rsid w:val="00AF0C68"/>
    <w:rsid w:val="00AF1246"/>
    <w:rsid w:val="00AF1B73"/>
    <w:rsid w:val="00AF1F1C"/>
    <w:rsid w:val="00AF2B95"/>
    <w:rsid w:val="00AF2C47"/>
    <w:rsid w:val="00AF2E15"/>
    <w:rsid w:val="00AF38A4"/>
    <w:rsid w:val="00AF3A9E"/>
    <w:rsid w:val="00AF3FAC"/>
    <w:rsid w:val="00AF3FC5"/>
    <w:rsid w:val="00AF3FE8"/>
    <w:rsid w:val="00AF416C"/>
    <w:rsid w:val="00AF4406"/>
    <w:rsid w:val="00AF44E9"/>
    <w:rsid w:val="00AF4B8B"/>
    <w:rsid w:val="00AF4E4A"/>
    <w:rsid w:val="00AF4FE8"/>
    <w:rsid w:val="00AF511F"/>
    <w:rsid w:val="00AF60A8"/>
    <w:rsid w:val="00AF6565"/>
    <w:rsid w:val="00AF6E2B"/>
    <w:rsid w:val="00AF7042"/>
    <w:rsid w:val="00AF772C"/>
    <w:rsid w:val="00AF7B7E"/>
    <w:rsid w:val="00B0002C"/>
    <w:rsid w:val="00B00E32"/>
    <w:rsid w:val="00B00E85"/>
    <w:rsid w:val="00B0121C"/>
    <w:rsid w:val="00B01335"/>
    <w:rsid w:val="00B018A1"/>
    <w:rsid w:val="00B01A11"/>
    <w:rsid w:val="00B01FDF"/>
    <w:rsid w:val="00B02036"/>
    <w:rsid w:val="00B0209D"/>
    <w:rsid w:val="00B0274C"/>
    <w:rsid w:val="00B027C8"/>
    <w:rsid w:val="00B028CC"/>
    <w:rsid w:val="00B02CB5"/>
    <w:rsid w:val="00B039CD"/>
    <w:rsid w:val="00B04819"/>
    <w:rsid w:val="00B04957"/>
    <w:rsid w:val="00B04E34"/>
    <w:rsid w:val="00B054FF"/>
    <w:rsid w:val="00B05603"/>
    <w:rsid w:val="00B05611"/>
    <w:rsid w:val="00B0598D"/>
    <w:rsid w:val="00B065BD"/>
    <w:rsid w:val="00B06718"/>
    <w:rsid w:val="00B0679E"/>
    <w:rsid w:val="00B0749F"/>
    <w:rsid w:val="00B07E39"/>
    <w:rsid w:val="00B103FC"/>
    <w:rsid w:val="00B107D9"/>
    <w:rsid w:val="00B10BC0"/>
    <w:rsid w:val="00B10D60"/>
    <w:rsid w:val="00B10FAE"/>
    <w:rsid w:val="00B111FE"/>
    <w:rsid w:val="00B11A0E"/>
    <w:rsid w:val="00B11D75"/>
    <w:rsid w:val="00B12678"/>
    <w:rsid w:val="00B1267F"/>
    <w:rsid w:val="00B129B7"/>
    <w:rsid w:val="00B12B73"/>
    <w:rsid w:val="00B14039"/>
    <w:rsid w:val="00B1420C"/>
    <w:rsid w:val="00B14337"/>
    <w:rsid w:val="00B14808"/>
    <w:rsid w:val="00B14DC5"/>
    <w:rsid w:val="00B14EAD"/>
    <w:rsid w:val="00B14FFA"/>
    <w:rsid w:val="00B150A9"/>
    <w:rsid w:val="00B157CF"/>
    <w:rsid w:val="00B15AF2"/>
    <w:rsid w:val="00B16020"/>
    <w:rsid w:val="00B16730"/>
    <w:rsid w:val="00B16920"/>
    <w:rsid w:val="00B16E4A"/>
    <w:rsid w:val="00B17662"/>
    <w:rsid w:val="00B1767D"/>
    <w:rsid w:val="00B17729"/>
    <w:rsid w:val="00B212EC"/>
    <w:rsid w:val="00B213F2"/>
    <w:rsid w:val="00B21A0F"/>
    <w:rsid w:val="00B21B98"/>
    <w:rsid w:val="00B21BBE"/>
    <w:rsid w:val="00B22071"/>
    <w:rsid w:val="00B227A9"/>
    <w:rsid w:val="00B22907"/>
    <w:rsid w:val="00B22B50"/>
    <w:rsid w:val="00B23329"/>
    <w:rsid w:val="00B23665"/>
    <w:rsid w:val="00B2371A"/>
    <w:rsid w:val="00B23CC5"/>
    <w:rsid w:val="00B23F13"/>
    <w:rsid w:val="00B240F8"/>
    <w:rsid w:val="00B241A6"/>
    <w:rsid w:val="00B25BC4"/>
    <w:rsid w:val="00B25D59"/>
    <w:rsid w:val="00B2630C"/>
    <w:rsid w:val="00B2639E"/>
    <w:rsid w:val="00B264AD"/>
    <w:rsid w:val="00B264C3"/>
    <w:rsid w:val="00B2674D"/>
    <w:rsid w:val="00B26B1E"/>
    <w:rsid w:val="00B26B60"/>
    <w:rsid w:val="00B26FA2"/>
    <w:rsid w:val="00B271B1"/>
    <w:rsid w:val="00B27417"/>
    <w:rsid w:val="00B30031"/>
    <w:rsid w:val="00B30276"/>
    <w:rsid w:val="00B30391"/>
    <w:rsid w:val="00B3053B"/>
    <w:rsid w:val="00B305C4"/>
    <w:rsid w:val="00B308ED"/>
    <w:rsid w:val="00B30928"/>
    <w:rsid w:val="00B30B76"/>
    <w:rsid w:val="00B3130D"/>
    <w:rsid w:val="00B316BE"/>
    <w:rsid w:val="00B31CF8"/>
    <w:rsid w:val="00B31F2D"/>
    <w:rsid w:val="00B32820"/>
    <w:rsid w:val="00B32889"/>
    <w:rsid w:val="00B32935"/>
    <w:rsid w:val="00B3303A"/>
    <w:rsid w:val="00B33343"/>
    <w:rsid w:val="00B33F5D"/>
    <w:rsid w:val="00B3420F"/>
    <w:rsid w:val="00B34589"/>
    <w:rsid w:val="00B345A8"/>
    <w:rsid w:val="00B34654"/>
    <w:rsid w:val="00B34695"/>
    <w:rsid w:val="00B34B52"/>
    <w:rsid w:val="00B3531C"/>
    <w:rsid w:val="00B35668"/>
    <w:rsid w:val="00B361E4"/>
    <w:rsid w:val="00B36784"/>
    <w:rsid w:val="00B36910"/>
    <w:rsid w:val="00B371EC"/>
    <w:rsid w:val="00B40353"/>
    <w:rsid w:val="00B40BB2"/>
    <w:rsid w:val="00B41245"/>
    <w:rsid w:val="00B4138F"/>
    <w:rsid w:val="00B41426"/>
    <w:rsid w:val="00B4164B"/>
    <w:rsid w:val="00B4175A"/>
    <w:rsid w:val="00B43639"/>
    <w:rsid w:val="00B43AFE"/>
    <w:rsid w:val="00B444DA"/>
    <w:rsid w:val="00B445F0"/>
    <w:rsid w:val="00B44B66"/>
    <w:rsid w:val="00B451A5"/>
    <w:rsid w:val="00B45C3F"/>
    <w:rsid w:val="00B4646D"/>
    <w:rsid w:val="00B46548"/>
    <w:rsid w:val="00B46876"/>
    <w:rsid w:val="00B4697C"/>
    <w:rsid w:val="00B46B32"/>
    <w:rsid w:val="00B46DEF"/>
    <w:rsid w:val="00B46E60"/>
    <w:rsid w:val="00B4747E"/>
    <w:rsid w:val="00B47AAD"/>
    <w:rsid w:val="00B47BDC"/>
    <w:rsid w:val="00B508C5"/>
    <w:rsid w:val="00B50AD3"/>
    <w:rsid w:val="00B50C2C"/>
    <w:rsid w:val="00B50DF5"/>
    <w:rsid w:val="00B5134B"/>
    <w:rsid w:val="00B51505"/>
    <w:rsid w:val="00B515C8"/>
    <w:rsid w:val="00B5191C"/>
    <w:rsid w:val="00B51944"/>
    <w:rsid w:val="00B52151"/>
    <w:rsid w:val="00B52450"/>
    <w:rsid w:val="00B52687"/>
    <w:rsid w:val="00B528DC"/>
    <w:rsid w:val="00B530E6"/>
    <w:rsid w:val="00B53ADD"/>
    <w:rsid w:val="00B54090"/>
    <w:rsid w:val="00B5479A"/>
    <w:rsid w:val="00B547EA"/>
    <w:rsid w:val="00B5531C"/>
    <w:rsid w:val="00B55566"/>
    <w:rsid w:val="00B55585"/>
    <w:rsid w:val="00B5559B"/>
    <w:rsid w:val="00B558FC"/>
    <w:rsid w:val="00B55F68"/>
    <w:rsid w:val="00B56262"/>
    <w:rsid w:val="00B565C2"/>
    <w:rsid w:val="00B56935"/>
    <w:rsid w:val="00B56BEE"/>
    <w:rsid w:val="00B56F60"/>
    <w:rsid w:val="00B572AC"/>
    <w:rsid w:val="00B572EB"/>
    <w:rsid w:val="00B57964"/>
    <w:rsid w:val="00B57BA6"/>
    <w:rsid w:val="00B608EB"/>
    <w:rsid w:val="00B60FC6"/>
    <w:rsid w:val="00B6161D"/>
    <w:rsid w:val="00B61A57"/>
    <w:rsid w:val="00B629AB"/>
    <w:rsid w:val="00B62AB3"/>
    <w:rsid w:val="00B63515"/>
    <w:rsid w:val="00B636DB"/>
    <w:rsid w:val="00B63F4C"/>
    <w:rsid w:val="00B64617"/>
    <w:rsid w:val="00B64659"/>
    <w:rsid w:val="00B65A38"/>
    <w:rsid w:val="00B65D32"/>
    <w:rsid w:val="00B6603D"/>
    <w:rsid w:val="00B661BB"/>
    <w:rsid w:val="00B66AF0"/>
    <w:rsid w:val="00B66B6C"/>
    <w:rsid w:val="00B6743B"/>
    <w:rsid w:val="00B678FA"/>
    <w:rsid w:val="00B67958"/>
    <w:rsid w:val="00B701DA"/>
    <w:rsid w:val="00B7117B"/>
    <w:rsid w:val="00B71259"/>
    <w:rsid w:val="00B71750"/>
    <w:rsid w:val="00B718F8"/>
    <w:rsid w:val="00B71B66"/>
    <w:rsid w:val="00B72463"/>
    <w:rsid w:val="00B725BF"/>
    <w:rsid w:val="00B72B33"/>
    <w:rsid w:val="00B72F39"/>
    <w:rsid w:val="00B72F8E"/>
    <w:rsid w:val="00B73150"/>
    <w:rsid w:val="00B73419"/>
    <w:rsid w:val="00B74023"/>
    <w:rsid w:val="00B741E7"/>
    <w:rsid w:val="00B74DD7"/>
    <w:rsid w:val="00B760C6"/>
    <w:rsid w:val="00B76676"/>
    <w:rsid w:val="00B7715F"/>
    <w:rsid w:val="00B77AC6"/>
    <w:rsid w:val="00B81412"/>
    <w:rsid w:val="00B81539"/>
    <w:rsid w:val="00B81AF8"/>
    <w:rsid w:val="00B8246E"/>
    <w:rsid w:val="00B824C7"/>
    <w:rsid w:val="00B825F0"/>
    <w:rsid w:val="00B82E49"/>
    <w:rsid w:val="00B830E2"/>
    <w:rsid w:val="00B83564"/>
    <w:rsid w:val="00B84495"/>
    <w:rsid w:val="00B84BE0"/>
    <w:rsid w:val="00B84D25"/>
    <w:rsid w:val="00B84E32"/>
    <w:rsid w:val="00B855CA"/>
    <w:rsid w:val="00B85FC2"/>
    <w:rsid w:val="00B860D2"/>
    <w:rsid w:val="00B86161"/>
    <w:rsid w:val="00B8644A"/>
    <w:rsid w:val="00B86C15"/>
    <w:rsid w:val="00B8713F"/>
    <w:rsid w:val="00B87915"/>
    <w:rsid w:val="00B90427"/>
    <w:rsid w:val="00B90BE5"/>
    <w:rsid w:val="00B90F73"/>
    <w:rsid w:val="00B9143C"/>
    <w:rsid w:val="00B9183B"/>
    <w:rsid w:val="00B91DC0"/>
    <w:rsid w:val="00B929A5"/>
    <w:rsid w:val="00B92B18"/>
    <w:rsid w:val="00B9319E"/>
    <w:rsid w:val="00B93272"/>
    <w:rsid w:val="00B93279"/>
    <w:rsid w:val="00B93BA7"/>
    <w:rsid w:val="00B943BD"/>
    <w:rsid w:val="00B95022"/>
    <w:rsid w:val="00B9506C"/>
    <w:rsid w:val="00B957AB"/>
    <w:rsid w:val="00B957FD"/>
    <w:rsid w:val="00B958AF"/>
    <w:rsid w:val="00B95B97"/>
    <w:rsid w:val="00B961BB"/>
    <w:rsid w:val="00B9646F"/>
    <w:rsid w:val="00B96533"/>
    <w:rsid w:val="00B96B54"/>
    <w:rsid w:val="00B96DAF"/>
    <w:rsid w:val="00B96ED4"/>
    <w:rsid w:val="00B970D7"/>
    <w:rsid w:val="00B97B6C"/>
    <w:rsid w:val="00B97C2F"/>
    <w:rsid w:val="00BA04E4"/>
    <w:rsid w:val="00BA11A8"/>
    <w:rsid w:val="00BA1468"/>
    <w:rsid w:val="00BA18D0"/>
    <w:rsid w:val="00BA2519"/>
    <w:rsid w:val="00BA2DE0"/>
    <w:rsid w:val="00BA3B1E"/>
    <w:rsid w:val="00BA418A"/>
    <w:rsid w:val="00BA41FB"/>
    <w:rsid w:val="00BA4A83"/>
    <w:rsid w:val="00BA4B4C"/>
    <w:rsid w:val="00BA4C6E"/>
    <w:rsid w:val="00BA52A3"/>
    <w:rsid w:val="00BA5677"/>
    <w:rsid w:val="00BA5E6B"/>
    <w:rsid w:val="00BA62AB"/>
    <w:rsid w:val="00BA671A"/>
    <w:rsid w:val="00BA6A9A"/>
    <w:rsid w:val="00BA6D19"/>
    <w:rsid w:val="00BA71A4"/>
    <w:rsid w:val="00BA722A"/>
    <w:rsid w:val="00BA7539"/>
    <w:rsid w:val="00BA7BF7"/>
    <w:rsid w:val="00BA7E26"/>
    <w:rsid w:val="00BA7EE8"/>
    <w:rsid w:val="00BB0094"/>
    <w:rsid w:val="00BB027C"/>
    <w:rsid w:val="00BB08F8"/>
    <w:rsid w:val="00BB0E1C"/>
    <w:rsid w:val="00BB0F77"/>
    <w:rsid w:val="00BB1273"/>
    <w:rsid w:val="00BB12B3"/>
    <w:rsid w:val="00BB1A30"/>
    <w:rsid w:val="00BB1B6F"/>
    <w:rsid w:val="00BB1DCA"/>
    <w:rsid w:val="00BB2246"/>
    <w:rsid w:val="00BB272E"/>
    <w:rsid w:val="00BB2F0F"/>
    <w:rsid w:val="00BB33BA"/>
    <w:rsid w:val="00BB3456"/>
    <w:rsid w:val="00BB36A4"/>
    <w:rsid w:val="00BB3B1E"/>
    <w:rsid w:val="00BB3DBB"/>
    <w:rsid w:val="00BB3ED7"/>
    <w:rsid w:val="00BB43C4"/>
    <w:rsid w:val="00BB445B"/>
    <w:rsid w:val="00BB4C39"/>
    <w:rsid w:val="00BB4C87"/>
    <w:rsid w:val="00BB4E72"/>
    <w:rsid w:val="00BB5014"/>
    <w:rsid w:val="00BB50C2"/>
    <w:rsid w:val="00BB57C6"/>
    <w:rsid w:val="00BB612C"/>
    <w:rsid w:val="00BB62EE"/>
    <w:rsid w:val="00BB68B1"/>
    <w:rsid w:val="00BB6C77"/>
    <w:rsid w:val="00BB7044"/>
    <w:rsid w:val="00BB745A"/>
    <w:rsid w:val="00BB7539"/>
    <w:rsid w:val="00BB7719"/>
    <w:rsid w:val="00BB7851"/>
    <w:rsid w:val="00BB7F85"/>
    <w:rsid w:val="00BC02E8"/>
    <w:rsid w:val="00BC02F0"/>
    <w:rsid w:val="00BC057C"/>
    <w:rsid w:val="00BC09C8"/>
    <w:rsid w:val="00BC0CB5"/>
    <w:rsid w:val="00BC0EBE"/>
    <w:rsid w:val="00BC164B"/>
    <w:rsid w:val="00BC26AD"/>
    <w:rsid w:val="00BC2AD8"/>
    <w:rsid w:val="00BC2B38"/>
    <w:rsid w:val="00BC2D72"/>
    <w:rsid w:val="00BC2FB5"/>
    <w:rsid w:val="00BC2FC3"/>
    <w:rsid w:val="00BC3018"/>
    <w:rsid w:val="00BC3083"/>
    <w:rsid w:val="00BC34D8"/>
    <w:rsid w:val="00BC3C31"/>
    <w:rsid w:val="00BC3C70"/>
    <w:rsid w:val="00BC3F63"/>
    <w:rsid w:val="00BC46C7"/>
    <w:rsid w:val="00BC495F"/>
    <w:rsid w:val="00BC4D02"/>
    <w:rsid w:val="00BC50DB"/>
    <w:rsid w:val="00BC52A7"/>
    <w:rsid w:val="00BC5405"/>
    <w:rsid w:val="00BC5A57"/>
    <w:rsid w:val="00BC5EA8"/>
    <w:rsid w:val="00BC6114"/>
    <w:rsid w:val="00BC6185"/>
    <w:rsid w:val="00BC6BA9"/>
    <w:rsid w:val="00BC6CA2"/>
    <w:rsid w:val="00BC71D6"/>
    <w:rsid w:val="00BC722E"/>
    <w:rsid w:val="00BC7479"/>
    <w:rsid w:val="00BC7DC8"/>
    <w:rsid w:val="00BD04D2"/>
    <w:rsid w:val="00BD060D"/>
    <w:rsid w:val="00BD068C"/>
    <w:rsid w:val="00BD0A63"/>
    <w:rsid w:val="00BD0F0D"/>
    <w:rsid w:val="00BD10E3"/>
    <w:rsid w:val="00BD11B7"/>
    <w:rsid w:val="00BD11F7"/>
    <w:rsid w:val="00BD13D1"/>
    <w:rsid w:val="00BD155A"/>
    <w:rsid w:val="00BD1650"/>
    <w:rsid w:val="00BD1C06"/>
    <w:rsid w:val="00BD2060"/>
    <w:rsid w:val="00BD2E6F"/>
    <w:rsid w:val="00BD2EE5"/>
    <w:rsid w:val="00BD37CF"/>
    <w:rsid w:val="00BD3D4E"/>
    <w:rsid w:val="00BD44DB"/>
    <w:rsid w:val="00BD492F"/>
    <w:rsid w:val="00BD499C"/>
    <w:rsid w:val="00BD4E79"/>
    <w:rsid w:val="00BD5BB9"/>
    <w:rsid w:val="00BD6026"/>
    <w:rsid w:val="00BD6D09"/>
    <w:rsid w:val="00BD6E44"/>
    <w:rsid w:val="00BD724C"/>
    <w:rsid w:val="00BD7321"/>
    <w:rsid w:val="00BD7378"/>
    <w:rsid w:val="00BD7795"/>
    <w:rsid w:val="00BD78C9"/>
    <w:rsid w:val="00BD7CB1"/>
    <w:rsid w:val="00BD7D04"/>
    <w:rsid w:val="00BE001D"/>
    <w:rsid w:val="00BE14AB"/>
    <w:rsid w:val="00BE1F51"/>
    <w:rsid w:val="00BE20DE"/>
    <w:rsid w:val="00BE2805"/>
    <w:rsid w:val="00BE2EDA"/>
    <w:rsid w:val="00BE3A93"/>
    <w:rsid w:val="00BE3A94"/>
    <w:rsid w:val="00BE3EC4"/>
    <w:rsid w:val="00BE46CF"/>
    <w:rsid w:val="00BE4789"/>
    <w:rsid w:val="00BE478E"/>
    <w:rsid w:val="00BE4F95"/>
    <w:rsid w:val="00BE53E9"/>
    <w:rsid w:val="00BE53FC"/>
    <w:rsid w:val="00BE5BA0"/>
    <w:rsid w:val="00BE6AB4"/>
    <w:rsid w:val="00BE76A8"/>
    <w:rsid w:val="00BE7896"/>
    <w:rsid w:val="00BE797C"/>
    <w:rsid w:val="00BE7A28"/>
    <w:rsid w:val="00BE7C3A"/>
    <w:rsid w:val="00BF01F5"/>
    <w:rsid w:val="00BF0303"/>
    <w:rsid w:val="00BF05A5"/>
    <w:rsid w:val="00BF1FE2"/>
    <w:rsid w:val="00BF2336"/>
    <w:rsid w:val="00BF273E"/>
    <w:rsid w:val="00BF2D0D"/>
    <w:rsid w:val="00BF3A5E"/>
    <w:rsid w:val="00BF3AC2"/>
    <w:rsid w:val="00BF4D49"/>
    <w:rsid w:val="00BF54D9"/>
    <w:rsid w:val="00BF573B"/>
    <w:rsid w:val="00BF600F"/>
    <w:rsid w:val="00BF6415"/>
    <w:rsid w:val="00BF6704"/>
    <w:rsid w:val="00BF74EF"/>
    <w:rsid w:val="00BF7744"/>
    <w:rsid w:val="00BF7866"/>
    <w:rsid w:val="00BF78FA"/>
    <w:rsid w:val="00BF7985"/>
    <w:rsid w:val="00BF7A5C"/>
    <w:rsid w:val="00BF7E5E"/>
    <w:rsid w:val="00BF7FC6"/>
    <w:rsid w:val="00C004EC"/>
    <w:rsid w:val="00C00761"/>
    <w:rsid w:val="00C010ED"/>
    <w:rsid w:val="00C012AC"/>
    <w:rsid w:val="00C0142E"/>
    <w:rsid w:val="00C01FC5"/>
    <w:rsid w:val="00C02006"/>
    <w:rsid w:val="00C02229"/>
    <w:rsid w:val="00C0289C"/>
    <w:rsid w:val="00C02900"/>
    <w:rsid w:val="00C02A05"/>
    <w:rsid w:val="00C02DFF"/>
    <w:rsid w:val="00C0312E"/>
    <w:rsid w:val="00C03AA6"/>
    <w:rsid w:val="00C03B49"/>
    <w:rsid w:val="00C03B89"/>
    <w:rsid w:val="00C03C77"/>
    <w:rsid w:val="00C046DF"/>
    <w:rsid w:val="00C047E0"/>
    <w:rsid w:val="00C04A9A"/>
    <w:rsid w:val="00C04B4C"/>
    <w:rsid w:val="00C04CA8"/>
    <w:rsid w:val="00C05462"/>
    <w:rsid w:val="00C05612"/>
    <w:rsid w:val="00C0562E"/>
    <w:rsid w:val="00C05BD7"/>
    <w:rsid w:val="00C05F1F"/>
    <w:rsid w:val="00C06B24"/>
    <w:rsid w:val="00C075B6"/>
    <w:rsid w:val="00C07807"/>
    <w:rsid w:val="00C07CFD"/>
    <w:rsid w:val="00C07DDA"/>
    <w:rsid w:val="00C10212"/>
    <w:rsid w:val="00C10B06"/>
    <w:rsid w:val="00C114F5"/>
    <w:rsid w:val="00C1173C"/>
    <w:rsid w:val="00C119B5"/>
    <w:rsid w:val="00C125B7"/>
    <w:rsid w:val="00C13564"/>
    <w:rsid w:val="00C138B7"/>
    <w:rsid w:val="00C13C6C"/>
    <w:rsid w:val="00C13E28"/>
    <w:rsid w:val="00C1414A"/>
    <w:rsid w:val="00C141B7"/>
    <w:rsid w:val="00C143F4"/>
    <w:rsid w:val="00C14F57"/>
    <w:rsid w:val="00C15184"/>
    <w:rsid w:val="00C1554A"/>
    <w:rsid w:val="00C15783"/>
    <w:rsid w:val="00C15A33"/>
    <w:rsid w:val="00C163FF"/>
    <w:rsid w:val="00C165E5"/>
    <w:rsid w:val="00C16794"/>
    <w:rsid w:val="00C16CFE"/>
    <w:rsid w:val="00C17A05"/>
    <w:rsid w:val="00C201BF"/>
    <w:rsid w:val="00C20311"/>
    <w:rsid w:val="00C204C4"/>
    <w:rsid w:val="00C20930"/>
    <w:rsid w:val="00C20CA6"/>
    <w:rsid w:val="00C21618"/>
    <w:rsid w:val="00C21F09"/>
    <w:rsid w:val="00C22A8E"/>
    <w:rsid w:val="00C2340F"/>
    <w:rsid w:val="00C235F3"/>
    <w:rsid w:val="00C236F8"/>
    <w:rsid w:val="00C23E85"/>
    <w:rsid w:val="00C24115"/>
    <w:rsid w:val="00C247A0"/>
    <w:rsid w:val="00C24859"/>
    <w:rsid w:val="00C25009"/>
    <w:rsid w:val="00C25136"/>
    <w:rsid w:val="00C25141"/>
    <w:rsid w:val="00C255C6"/>
    <w:rsid w:val="00C2599A"/>
    <w:rsid w:val="00C25A9B"/>
    <w:rsid w:val="00C25B17"/>
    <w:rsid w:val="00C25D44"/>
    <w:rsid w:val="00C25EA1"/>
    <w:rsid w:val="00C25EBA"/>
    <w:rsid w:val="00C2601E"/>
    <w:rsid w:val="00C26A61"/>
    <w:rsid w:val="00C26C74"/>
    <w:rsid w:val="00C2785F"/>
    <w:rsid w:val="00C27EF1"/>
    <w:rsid w:val="00C3066A"/>
    <w:rsid w:val="00C30A9A"/>
    <w:rsid w:val="00C311C6"/>
    <w:rsid w:val="00C31355"/>
    <w:rsid w:val="00C3188F"/>
    <w:rsid w:val="00C32218"/>
    <w:rsid w:val="00C32E6F"/>
    <w:rsid w:val="00C32F7A"/>
    <w:rsid w:val="00C3317B"/>
    <w:rsid w:val="00C3318B"/>
    <w:rsid w:val="00C33194"/>
    <w:rsid w:val="00C3345C"/>
    <w:rsid w:val="00C33607"/>
    <w:rsid w:val="00C337BF"/>
    <w:rsid w:val="00C33B21"/>
    <w:rsid w:val="00C33CF8"/>
    <w:rsid w:val="00C33F80"/>
    <w:rsid w:val="00C340DB"/>
    <w:rsid w:val="00C341D5"/>
    <w:rsid w:val="00C341DB"/>
    <w:rsid w:val="00C342AC"/>
    <w:rsid w:val="00C342DF"/>
    <w:rsid w:val="00C34458"/>
    <w:rsid w:val="00C344C5"/>
    <w:rsid w:val="00C34A59"/>
    <w:rsid w:val="00C3538D"/>
    <w:rsid w:val="00C35B00"/>
    <w:rsid w:val="00C35BA1"/>
    <w:rsid w:val="00C368CD"/>
    <w:rsid w:val="00C368DD"/>
    <w:rsid w:val="00C3699F"/>
    <w:rsid w:val="00C36ACD"/>
    <w:rsid w:val="00C36EC6"/>
    <w:rsid w:val="00C37676"/>
    <w:rsid w:val="00C37D6C"/>
    <w:rsid w:val="00C37ECD"/>
    <w:rsid w:val="00C37F73"/>
    <w:rsid w:val="00C4033E"/>
    <w:rsid w:val="00C405E2"/>
    <w:rsid w:val="00C40ADB"/>
    <w:rsid w:val="00C4105D"/>
    <w:rsid w:val="00C41B5B"/>
    <w:rsid w:val="00C420E1"/>
    <w:rsid w:val="00C42302"/>
    <w:rsid w:val="00C424FF"/>
    <w:rsid w:val="00C42546"/>
    <w:rsid w:val="00C426EC"/>
    <w:rsid w:val="00C42B92"/>
    <w:rsid w:val="00C42CB0"/>
    <w:rsid w:val="00C44F25"/>
    <w:rsid w:val="00C45283"/>
    <w:rsid w:val="00C45BAC"/>
    <w:rsid w:val="00C46141"/>
    <w:rsid w:val="00C4614F"/>
    <w:rsid w:val="00C467B0"/>
    <w:rsid w:val="00C47182"/>
    <w:rsid w:val="00C479E1"/>
    <w:rsid w:val="00C47AF6"/>
    <w:rsid w:val="00C504B0"/>
    <w:rsid w:val="00C50F2F"/>
    <w:rsid w:val="00C51B1E"/>
    <w:rsid w:val="00C51BBE"/>
    <w:rsid w:val="00C52A5A"/>
    <w:rsid w:val="00C52E7E"/>
    <w:rsid w:val="00C53090"/>
    <w:rsid w:val="00C53982"/>
    <w:rsid w:val="00C53E46"/>
    <w:rsid w:val="00C5431A"/>
    <w:rsid w:val="00C543E9"/>
    <w:rsid w:val="00C54F27"/>
    <w:rsid w:val="00C552C2"/>
    <w:rsid w:val="00C554F1"/>
    <w:rsid w:val="00C556C9"/>
    <w:rsid w:val="00C55733"/>
    <w:rsid w:val="00C55EFF"/>
    <w:rsid w:val="00C5619D"/>
    <w:rsid w:val="00C56542"/>
    <w:rsid w:val="00C56CCC"/>
    <w:rsid w:val="00C571B8"/>
    <w:rsid w:val="00C575CB"/>
    <w:rsid w:val="00C57EAE"/>
    <w:rsid w:val="00C57F4C"/>
    <w:rsid w:val="00C602D1"/>
    <w:rsid w:val="00C605D0"/>
    <w:rsid w:val="00C6068E"/>
    <w:rsid w:val="00C60F0C"/>
    <w:rsid w:val="00C61209"/>
    <w:rsid w:val="00C613DB"/>
    <w:rsid w:val="00C615F1"/>
    <w:rsid w:val="00C6179B"/>
    <w:rsid w:val="00C629FC"/>
    <w:rsid w:val="00C62A10"/>
    <w:rsid w:val="00C62C1B"/>
    <w:rsid w:val="00C631AE"/>
    <w:rsid w:val="00C6347F"/>
    <w:rsid w:val="00C63638"/>
    <w:rsid w:val="00C63A48"/>
    <w:rsid w:val="00C6406D"/>
    <w:rsid w:val="00C640DE"/>
    <w:rsid w:val="00C641BF"/>
    <w:rsid w:val="00C648CB"/>
    <w:rsid w:val="00C64984"/>
    <w:rsid w:val="00C6500F"/>
    <w:rsid w:val="00C65396"/>
    <w:rsid w:val="00C657C8"/>
    <w:rsid w:val="00C65834"/>
    <w:rsid w:val="00C659D3"/>
    <w:rsid w:val="00C65C7F"/>
    <w:rsid w:val="00C65DED"/>
    <w:rsid w:val="00C65E9D"/>
    <w:rsid w:val="00C65F4E"/>
    <w:rsid w:val="00C664DA"/>
    <w:rsid w:val="00C667EE"/>
    <w:rsid w:val="00C66CBB"/>
    <w:rsid w:val="00C66E20"/>
    <w:rsid w:val="00C67714"/>
    <w:rsid w:val="00C67837"/>
    <w:rsid w:val="00C679E5"/>
    <w:rsid w:val="00C67EF9"/>
    <w:rsid w:val="00C703F6"/>
    <w:rsid w:val="00C70988"/>
    <w:rsid w:val="00C70FE3"/>
    <w:rsid w:val="00C7110E"/>
    <w:rsid w:val="00C71B37"/>
    <w:rsid w:val="00C7213C"/>
    <w:rsid w:val="00C722DA"/>
    <w:rsid w:val="00C728D7"/>
    <w:rsid w:val="00C73160"/>
    <w:rsid w:val="00C7368D"/>
    <w:rsid w:val="00C738E3"/>
    <w:rsid w:val="00C73C4A"/>
    <w:rsid w:val="00C74971"/>
    <w:rsid w:val="00C74C8F"/>
    <w:rsid w:val="00C7501E"/>
    <w:rsid w:val="00C753CA"/>
    <w:rsid w:val="00C75EF7"/>
    <w:rsid w:val="00C7606A"/>
    <w:rsid w:val="00C7634C"/>
    <w:rsid w:val="00C76C34"/>
    <w:rsid w:val="00C76EA8"/>
    <w:rsid w:val="00C7721A"/>
    <w:rsid w:val="00C772D4"/>
    <w:rsid w:val="00C77798"/>
    <w:rsid w:val="00C779E0"/>
    <w:rsid w:val="00C801F7"/>
    <w:rsid w:val="00C80267"/>
    <w:rsid w:val="00C80AC3"/>
    <w:rsid w:val="00C80AE1"/>
    <w:rsid w:val="00C80C38"/>
    <w:rsid w:val="00C81B9B"/>
    <w:rsid w:val="00C821C9"/>
    <w:rsid w:val="00C821DA"/>
    <w:rsid w:val="00C8233F"/>
    <w:rsid w:val="00C82CD9"/>
    <w:rsid w:val="00C82FFA"/>
    <w:rsid w:val="00C8315F"/>
    <w:rsid w:val="00C83260"/>
    <w:rsid w:val="00C83409"/>
    <w:rsid w:val="00C83B76"/>
    <w:rsid w:val="00C84774"/>
    <w:rsid w:val="00C84AF5"/>
    <w:rsid w:val="00C857E6"/>
    <w:rsid w:val="00C859D0"/>
    <w:rsid w:val="00C85AD4"/>
    <w:rsid w:val="00C85B2B"/>
    <w:rsid w:val="00C85CDC"/>
    <w:rsid w:val="00C85E93"/>
    <w:rsid w:val="00C875B3"/>
    <w:rsid w:val="00C87B6E"/>
    <w:rsid w:val="00C87CAF"/>
    <w:rsid w:val="00C9030A"/>
    <w:rsid w:val="00C90756"/>
    <w:rsid w:val="00C9092A"/>
    <w:rsid w:val="00C90A8D"/>
    <w:rsid w:val="00C91253"/>
    <w:rsid w:val="00C91666"/>
    <w:rsid w:val="00C9198B"/>
    <w:rsid w:val="00C92781"/>
    <w:rsid w:val="00C92BA7"/>
    <w:rsid w:val="00C92CD5"/>
    <w:rsid w:val="00C93235"/>
    <w:rsid w:val="00C933C1"/>
    <w:rsid w:val="00C9375A"/>
    <w:rsid w:val="00C93930"/>
    <w:rsid w:val="00C93D39"/>
    <w:rsid w:val="00C940E9"/>
    <w:rsid w:val="00C94571"/>
    <w:rsid w:val="00C9489C"/>
    <w:rsid w:val="00C96022"/>
    <w:rsid w:val="00C9604E"/>
    <w:rsid w:val="00C9641A"/>
    <w:rsid w:val="00C97729"/>
    <w:rsid w:val="00C97934"/>
    <w:rsid w:val="00C97DCC"/>
    <w:rsid w:val="00CA005E"/>
    <w:rsid w:val="00CA0335"/>
    <w:rsid w:val="00CA0363"/>
    <w:rsid w:val="00CA0AE5"/>
    <w:rsid w:val="00CA1506"/>
    <w:rsid w:val="00CA16CA"/>
    <w:rsid w:val="00CA2017"/>
    <w:rsid w:val="00CA2A17"/>
    <w:rsid w:val="00CA2A7D"/>
    <w:rsid w:val="00CA2E27"/>
    <w:rsid w:val="00CA2E4E"/>
    <w:rsid w:val="00CA32AC"/>
    <w:rsid w:val="00CA3651"/>
    <w:rsid w:val="00CA3680"/>
    <w:rsid w:val="00CA3AF2"/>
    <w:rsid w:val="00CA3ED6"/>
    <w:rsid w:val="00CA3EE4"/>
    <w:rsid w:val="00CA3F30"/>
    <w:rsid w:val="00CA54CA"/>
    <w:rsid w:val="00CA59B7"/>
    <w:rsid w:val="00CA6140"/>
    <w:rsid w:val="00CA6374"/>
    <w:rsid w:val="00CA6A7F"/>
    <w:rsid w:val="00CA6EB4"/>
    <w:rsid w:val="00CA7037"/>
    <w:rsid w:val="00CA75CD"/>
    <w:rsid w:val="00CA7AAF"/>
    <w:rsid w:val="00CB0203"/>
    <w:rsid w:val="00CB062B"/>
    <w:rsid w:val="00CB0C4D"/>
    <w:rsid w:val="00CB12F4"/>
    <w:rsid w:val="00CB1C48"/>
    <w:rsid w:val="00CB2100"/>
    <w:rsid w:val="00CB2274"/>
    <w:rsid w:val="00CB249E"/>
    <w:rsid w:val="00CB2504"/>
    <w:rsid w:val="00CB2831"/>
    <w:rsid w:val="00CB2A6B"/>
    <w:rsid w:val="00CB2C0D"/>
    <w:rsid w:val="00CB2D03"/>
    <w:rsid w:val="00CB3276"/>
    <w:rsid w:val="00CB3294"/>
    <w:rsid w:val="00CB3317"/>
    <w:rsid w:val="00CB3F0D"/>
    <w:rsid w:val="00CB444A"/>
    <w:rsid w:val="00CB5638"/>
    <w:rsid w:val="00CB5A93"/>
    <w:rsid w:val="00CB5B77"/>
    <w:rsid w:val="00CB5BF6"/>
    <w:rsid w:val="00CB5E07"/>
    <w:rsid w:val="00CB6306"/>
    <w:rsid w:val="00CB76D2"/>
    <w:rsid w:val="00CB76EC"/>
    <w:rsid w:val="00CB7A5A"/>
    <w:rsid w:val="00CC01F8"/>
    <w:rsid w:val="00CC0BF2"/>
    <w:rsid w:val="00CC0DF1"/>
    <w:rsid w:val="00CC11D3"/>
    <w:rsid w:val="00CC14DE"/>
    <w:rsid w:val="00CC1716"/>
    <w:rsid w:val="00CC21A7"/>
    <w:rsid w:val="00CC3527"/>
    <w:rsid w:val="00CC384A"/>
    <w:rsid w:val="00CC394E"/>
    <w:rsid w:val="00CC39EB"/>
    <w:rsid w:val="00CC3B4A"/>
    <w:rsid w:val="00CC3F4B"/>
    <w:rsid w:val="00CC456D"/>
    <w:rsid w:val="00CC4663"/>
    <w:rsid w:val="00CC4F22"/>
    <w:rsid w:val="00CC526E"/>
    <w:rsid w:val="00CC555E"/>
    <w:rsid w:val="00CC611A"/>
    <w:rsid w:val="00CC6317"/>
    <w:rsid w:val="00CC640F"/>
    <w:rsid w:val="00CC6ABB"/>
    <w:rsid w:val="00CC6DD2"/>
    <w:rsid w:val="00CC71B6"/>
    <w:rsid w:val="00CC7818"/>
    <w:rsid w:val="00CC794A"/>
    <w:rsid w:val="00CC7BA8"/>
    <w:rsid w:val="00CC7CAD"/>
    <w:rsid w:val="00CD019F"/>
    <w:rsid w:val="00CD01D5"/>
    <w:rsid w:val="00CD052E"/>
    <w:rsid w:val="00CD07E9"/>
    <w:rsid w:val="00CD0E78"/>
    <w:rsid w:val="00CD1176"/>
    <w:rsid w:val="00CD13BA"/>
    <w:rsid w:val="00CD1929"/>
    <w:rsid w:val="00CD271A"/>
    <w:rsid w:val="00CD2CD9"/>
    <w:rsid w:val="00CD2E51"/>
    <w:rsid w:val="00CD2ECA"/>
    <w:rsid w:val="00CD3E3E"/>
    <w:rsid w:val="00CD45A4"/>
    <w:rsid w:val="00CD578B"/>
    <w:rsid w:val="00CD5AD2"/>
    <w:rsid w:val="00CD5DFF"/>
    <w:rsid w:val="00CD6BEA"/>
    <w:rsid w:val="00CD7005"/>
    <w:rsid w:val="00CD7748"/>
    <w:rsid w:val="00CD7B5F"/>
    <w:rsid w:val="00CD7ED8"/>
    <w:rsid w:val="00CE00D2"/>
    <w:rsid w:val="00CE0236"/>
    <w:rsid w:val="00CE0614"/>
    <w:rsid w:val="00CE068E"/>
    <w:rsid w:val="00CE0A44"/>
    <w:rsid w:val="00CE0D95"/>
    <w:rsid w:val="00CE18C4"/>
    <w:rsid w:val="00CE259D"/>
    <w:rsid w:val="00CE2C4A"/>
    <w:rsid w:val="00CE2E6B"/>
    <w:rsid w:val="00CE2F6B"/>
    <w:rsid w:val="00CE39AC"/>
    <w:rsid w:val="00CE4196"/>
    <w:rsid w:val="00CE4233"/>
    <w:rsid w:val="00CE4725"/>
    <w:rsid w:val="00CE484E"/>
    <w:rsid w:val="00CE4EF2"/>
    <w:rsid w:val="00CE504C"/>
    <w:rsid w:val="00CE5145"/>
    <w:rsid w:val="00CE6280"/>
    <w:rsid w:val="00CE6403"/>
    <w:rsid w:val="00CE668D"/>
    <w:rsid w:val="00CE6C4B"/>
    <w:rsid w:val="00CE6DE9"/>
    <w:rsid w:val="00CE72D9"/>
    <w:rsid w:val="00CE7AE5"/>
    <w:rsid w:val="00CF0517"/>
    <w:rsid w:val="00CF07A0"/>
    <w:rsid w:val="00CF0B06"/>
    <w:rsid w:val="00CF0C45"/>
    <w:rsid w:val="00CF0E50"/>
    <w:rsid w:val="00CF149F"/>
    <w:rsid w:val="00CF157B"/>
    <w:rsid w:val="00CF1777"/>
    <w:rsid w:val="00CF29FD"/>
    <w:rsid w:val="00CF2A87"/>
    <w:rsid w:val="00CF330B"/>
    <w:rsid w:val="00CF3C55"/>
    <w:rsid w:val="00CF477E"/>
    <w:rsid w:val="00CF4EA2"/>
    <w:rsid w:val="00CF4F8B"/>
    <w:rsid w:val="00CF57D8"/>
    <w:rsid w:val="00CF5B08"/>
    <w:rsid w:val="00CF5B52"/>
    <w:rsid w:val="00CF5E89"/>
    <w:rsid w:val="00CF5FEE"/>
    <w:rsid w:val="00CF6111"/>
    <w:rsid w:val="00CF7508"/>
    <w:rsid w:val="00D00347"/>
    <w:rsid w:val="00D004B7"/>
    <w:rsid w:val="00D00640"/>
    <w:rsid w:val="00D00A95"/>
    <w:rsid w:val="00D00BCC"/>
    <w:rsid w:val="00D00D2C"/>
    <w:rsid w:val="00D012D2"/>
    <w:rsid w:val="00D013A4"/>
    <w:rsid w:val="00D0179D"/>
    <w:rsid w:val="00D021C1"/>
    <w:rsid w:val="00D02202"/>
    <w:rsid w:val="00D0226F"/>
    <w:rsid w:val="00D02499"/>
    <w:rsid w:val="00D0253B"/>
    <w:rsid w:val="00D02883"/>
    <w:rsid w:val="00D02966"/>
    <w:rsid w:val="00D02FE8"/>
    <w:rsid w:val="00D03414"/>
    <w:rsid w:val="00D038D9"/>
    <w:rsid w:val="00D03A0B"/>
    <w:rsid w:val="00D03E58"/>
    <w:rsid w:val="00D03F20"/>
    <w:rsid w:val="00D03FC5"/>
    <w:rsid w:val="00D040CB"/>
    <w:rsid w:val="00D04604"/>
    <w:rsid w:val="00D048A3"/>
    <w:rsid w:val="00D048BB"/>
    <w:rsid w:val="00D05508"/>
    <w:rsid w:val="00D05AF7"/>
    <w:rsid w:val="00D05CBA"/>
    <w:rsid w:val="00D069F2"/>
    <w:rsid w:val="00D06F00"/>
    <w:rsid w:val="00D0787D"/>
    <w:rsid w:val="00D101C3"/>
    <w:rsid w:val="00D1063A"/>
    <w:rsid w:val="00D106B4"/>
    <w:rsid w:val="00D10BF2"/>
    <w:rsid w:val="00D10DD4"/>
    <w:rsid w:val="00D11120"/>
    <w:rsid w:val="00D11133"/>
    <w:rsid w:val="00D11531"/>
    <w:rsid w:val="00D11ACE"/>
    <w:rsid w:val="00D1287E"/>
    <w:rsid w:val="00D129F1"/>
    <w:rsid w:val="00D12B98"/>
    <w:rsid w:val="00D1339F"/>
    <w:rsid w:val="00D139C8"/>
    <w:rsid w:val="00D13B5B"/>
    <w:rsid w:val="00D13F64"/>
    <w:rsid w:val="00D13FC6"/>
    <w:rsid w:val="00D14053"/>
    <w:rsid w:val="00D14465"/>
    <w:rsid w:val="00D1446D"/>
    <w:rsid w:val="00D14558"/>
    <w:rsid w:val="00D1499E"/>
    <w:rsid w:val="00D14ADD"/>
    <w:rsid w:val="00D14CAB"/>
    <w:rsid w:val="00D15161"/>
    <w:rsid w:val="00D153B8"/>
    <w:rsid w:val="00D155F9"/>
    <w:rsid w:val="00D15B51"/>
    <w:rsid w:val="00D161DA"/>
    <w:rsid w:val="00D162CD"/>
    <w:rsid w:val="00D1646E"/>
    <w:rsid w:val="00D16643"/>
    <w:rsid w:val="00D16931"/>
    <w:rsid w:val="00D1693B"/>
    <w:rsid w:val="00D16C02"/>
    <w:rsid w:val="00D16D8D"/>
    <w:rsid w:val="00D171A0"/>
    <w:rsid w:val="00D17246"/>
    <w:rsid w:val="00D174F2"/>
    <w:rsid w:val="00D20295"/>
    <w:rsid w:val="00D20311"/>
    <w:rsid w:val="00D2044A"/>
    <w:rsid w:val="00D2049B"/>
    <w:rsid w:val="00D208FA"/>
    <w:rsid w:val="00D2096B"/>
    <w:rsid w:val="00D20C60"/>
    <w:rsid w:val="00D20F29"/>
    <w:rsid w:val="00D2158E"/>
    <w:rsid w:val="00D21935"/>
    <w:rsid w:val="00D21A05"/>
    <w:rsid w:val="00D21E73"/>
    <w:rsid w:val="00D220B3"/>
    <w:rsid w:val="00D22341"/>
    <w:rsid w:val="00D225B0"/>
    <w:rsid w:val="00D22671"/>
    <w:rsid w:val="00D22819"/>
    <w:rsid w:val="00D22A76"/>
    <w:rsid w:val="00D22D4A"/>
    <w:rsid w:val="00D22E97"/>
    <w:rsid w:val="00D236C9"/>
    <w:rsid w:val="00D236F7"/>
    <w:rsid w:val="00D23F74"/>
    <w:rsid w:val="00D240F9"/>
    <w:rsid w:val="00D2436A"/>
    <w:rsid w:val="00D250D7"/>
    <w:rsid w:val="00D262DB"/>
    <w:rsid w:val="00D26790"/>
    <w:rsid w:val="00D26832"/>
    <w:rsid w:val="00D26A0D"/>
    <w:rsid w:val="00D26DE0"/>
    <w:rsid w:val="00D26E0F"/>
    <w:rsid w:val="00D26FC5"/>
    <w:rsid w:val="00D3001C"/>
    <w:rsid w:val="00D3073D"/>
    <w:rsid w:val="00D30903"/>
    <w:rsid w:val="00D30BB0"/>
    <w:rsid w:val="00D30CF6"/>
    <w:rsid w:val="00D30FDA"/>
    <w:rsid w:val="00D31075"/>
    <w:rsid w:val="00D3119C"/>
    <w:rsid w:val="00D315D0"/>
    <w:rsid w:val="00D32F8F"/>
    <w:rsid w:val="00D334A8"/>
    <w:rsid w:val="00D335E7"/>
    <w:rsid w:val="00D338F1"/>
    <w:rsid w:val="00D33C74"/>
    <w:rsid w:val="00D34233"/>
    <w:rsid w:val="00D345E1"/>
    <w:rsid w:val="00D34C4F"/>
    <w:rsid w:val="00D35154"/>
    <w:rsid w:val="00D353B4"/>
    <w:rsid w:val="00D35B59"/>
    <w:rsid w:val="00D35DD1"/>
    <w:rsid w:val="00D36E13"/>
    <w:rsid w:val="00D3705D"/>
    <w:rsid w:val="00D370FB"/>
    <w:rsid w:val="00D37202"/>
    <w:rsid w:val="00D374D5"/>
    <w:rsid w:val="00D37E69"/>
    <w:rsid w:val="00D37E72"/>
    <w:rsid w:val="00D37EFA"/>
    <w:rsid w:val="00D37F7D"/>
    <w:rsid w:val="00D405E4"/>
    <w:rsid w:val="00D413D3"/>
    <w:rsid w:val="00D41D67"/>
    <w:rsid w:val="00D41E67"/>
    <w:rsid w:val="00D41FA0"/>
    <w:rsid w:val="00D4239B"/>
    <w:rsid w:val="00D426AC"/>
    <w:rsid w:val="00D42890"/>
    <w:rsid w:val="00D42DEB"/>
    <w:rsid w:val="00D43B16"/>
    <w:rsid w:val="00D43FA6"/>
    <w:rsid w:val="00D44938"/>
    <w:rsid w:val="00D44A39"/>
    <w:rsid w:val="00D44ACE"/>
    <w:rsid w:val="00D44D0D"/>
    <w:rsid w:val="00D45036"/>
    <w:rsid w:val="00D45431"/>
    <w:rsid w:val="00D45546"/>
    <w:rsid w:val="00D456BC"/>
    <w:rsid w:val="00D46059"/>
    <w:rsid w:val="00D460F5"/>
    <w:rsid w:val="00D4641C"/>
    <w:rsid w:val="00D46830"/>
    <w:rsid w:val="00D46BEE"/>
    <w:rsid w:val="00D46EED"/>
    <w:rsid w:val="00D47424"/>
    <w:rsid w:val="00D47947"/>
    <w:rsid w:val="00D50049"/>
    <w:rsid w:val="00D5064E"/>
    <w:rsid w:val="00D50BFE"/>
    <w:rsid w:val="00D50C17"/>
    <w:rsid w:val="00D50D4C"/>
    <w:rsid w:val="00D50FA4"/>
    <w:rsid w:val="00D51398"/>
    <w:rsid w:val="00D515B5"/>
    <w:rsid w:val="00D51630"/>
    <w:rsid w:val="00D51875"/>
    <w:rsid w:val="00D5205C"/>
    <w:rsid w:val="00D521BE"/>
    <w:rsid w:val="00D52A1E"/>
    <w:rsid w:val="00D52B9E"/>
    <w:rsid w:val="00D52D16"/>
    <w:rsid w:val="00D530BA"/>
    <w:rsid w:val="00D53279"/>
    <w:rsid w:val="00D534D4"/>
    <w:rsid w:val="00D53C5E"/>
    <w:rsid w:val="00D54498"/>
    <w:rsid w:val="00D548BC"/>
    <w:rsid w:val="00D54AF6"/>
    <w:rsid w:val="00D54C4C"/>
    <w:rsid w:val="00D54D8D"/>
    <w:rsid w:val="00D55241"/>
    <w:rsid w:val="00D55424"/>
    <w:rsid w:val="00D55B5E"/>
    <w:rsid w:val="00D55D8B"/>
    <w:rsid w:val="00D5677E"/>
    <w:rsid w:val="00D567B4"/>
    <w:rsid w:val="00D56DBE"/>
    <w:rsid w:val="00D56DCC"/>
    <w:rsid w:val="00D56EFF"/>
    <w:rsid w:val="00D572B0"/>
    <w:rsid w:val="00D57351"/>
    <w:rsid w:val="00D57943"/>
    <w:rsid w:val="00D57C3A"/>
    <w:rsid w:val="00D600B0"/>
    <w:rsid w:val="00D603D9"/>
    <w:rsid w:val="00D60800"/>
    <w:rsid w:val="00D60BB3"/>
    <w:rsid w:val="00D60EC3"/>
    <w:rsid w:val="00D6153E"/>
    <w:rsid w:val="00D61801"/>
    <w:rsid w:val="00D623C7"/>
    <w:rsid w:val="00D625FB"/>
    <w:rsid w:val="00D634F3"/>
    <w:rsid w:val="00D635D3"/>
    <w:rsid w:val="00D635F9"/>
    <w:rsid w:val="00D63719"/>
    <w:rsid w:val="00D640A9"/>
    <w:rsid w:val="00D64273"/>
    <w:rsid w:val="00D64CEE"/>
    <w:rsid w:val="00D64F29"/>
    <w:rsid w:val="00D6563D"/>
    <w:rsid w:val="00D65890"/>
    <w:rsid w:val="00D65A74"/>
    <w:rsid w:val="00D66BCA"/>
    <w:rsid w:val="00D67028"/>
    <w:rsid w:val="00D67110"/>
    <w:rsid w:val="00D674D3"/>
    <w:rsid w:val="00D678FA"/>
    <w:rsid w:val="00D7059E"/>
    <w:rsid w:val="00D710E0"/>
    <w:rsid w:val="00D71346"/>
    <w:rsid w:val="00D72398"/>
    <w:rsid w:val="00D72426"/>
    <w:rsid w:val="00D724E9"/>
    <w:rsid w:val="00D7288B"/>
    <w:rsid w:val="00D7467E"/>
    <w:rsid w:val="00D74821"/>
    <w:rsid w:val="00D74ECA"/>
    <w:rsid w:val="00D758BC"/>
    <w:rsid w:val="00D75E51"/>
    <w:rsid w:val="00D7657C"/>
    <w:rsid w:val="00D765FC"/>
    <w:rsid w:val="00D76748"/>
    <w:rsid w:val="00D76888"/>
    <w:rsid w:val="00D768D3"/>
    <w:rsid w:val="00D76B61"/>
    <w:rsid w:val="00D76E3C"/>
    <w:rsid w:val="00D77426"/>
    <w:rsid w:val="00D775E2"/>
    <w:rsid w:val="00D77B75"/>
    <w:rsid w:val="00D809D7"/>
    <w:rsid w:val="00D813DD"/>
    <w:rsid w:val="00D817FF"/>
    <w:rsid w:val="00D81C30"/>
    <w:rsid w:val="00D81DD4"/>
    <w:rsid w:val="00D825E3"/>
    <w:rsid w:val="00D82A08"/>
    <w:rsid w:val="00D82A9F"/>
    <w:rsid w:val="00D838D8"/>
    <w:rsid w:val="00D838D9"/>
    <w:rsid w:val="00D83BE2"/>
    <w:rsid w:val="00D83E11"/>
    <w:rsid w:val="00D8415F"/>
    <w:rsid w:val="00D84586"/>
    <w:rsid w:val="00D84B69"/>
    <w:rsid w:val="00D84F60"/>
    <w:rsid w:val="00D85287"/>
    <w:rsid w:val="00D85718"/>
    <w:rsid w:val="00D8594B"/>
    <w:rsid w:val="00D85FF6"/>
    <w:rsid w:val="00D860AA"/>
    <w:rsid w:val="00D86230"/>
    <w:rsid w:val="00D867C3"/>
    <w:rsid w:val="00D86978"/>
    <w:rsid w:val="00D87672"/>
    <w:rsid w:val="00D87951"/>
    <w:rsid w:val="00D87B88"/>
    <w:rsid w:val="00D87C0D"/>
    <w:rsid w:val="00D87C57"/>
    <w:rsid w:val="00D87D3A"/>
    <w:rsid w:val="00D901A3"/>
    <w:rsid w:val="00D9034B"/>
    <w:rsid w:val="00D9090B"/>
    <w:rsid w:val="00D90E29"/>
    <w:rsid w:val="00D90FF9"/>
    <w:rsid w:val="00D91C4F"/>
    <w:rsid w:val="00D91E88"/>
    <w:rsid w:val="00D92520"/>
    <w:rsid w:val="00D92AE3"/>
    <w:rsid w:val="00D92E13"/>
    <w:rsid w:val="00D93455"/>
    <w:rsid w:val="00D93770"/>
    <w:rsid w:val="00D93D27"/>
    <w:rsid w:val="00D93E1C"/>
    <w:rsid w:val="00D9471A"/>
    <w:rsid w:val="00D94E17"/>
    <w:rsid w:val="00D94E2E"/>
    <w:rsid w:val="00D94E35"/>
    <w:rsid w:val="00D955F0"/>
    <w:rsid w:val="00D9606B"/>
    <w:rsid w:val="00D966A3"/>
    <w:rsid w:val="00D96793"/>
    <w:rsid w:val="00D96B21"/>
    <w:rsid w:val="00D97163"/>
    <w:rsid w:val="00D972FF"/>
    <w:rsid w:val="00D9743F"/>
    <w:rsid w:val="00D974E4"/>
    <w:rsid w:val="00D978A2"/>
    <w:rsid w:val="00DA0743"/>
    <w:rsid w:val="00DA09AA"/>
    <w:rsid w:val="00DA0BB0"/>
    <w:rsid w:val="00DA0D79"/>
    <w:rsid w:val="00DA14D1"/>
    <w:rsid w:val="00DA195B"/>
    <w:rsid w:val="00DA216A"/>
    <w:rsid w:val="00DA25CB"/>
    <w:rsid w:val="00DA295F"/>
    <w:rsid w:val="00DA2D38"/>
    <w:rsid w:val="00DA3042"/>
    <w:rsid w:val="00DA31B3"/>
    <w:rsid w:val="00DA35A9"/>
    <w:rsid w:val="00DA38BC"/>
    <w:rsid w:val="00DA49FF"/>
    <w:rsid w:val="00DA5BE7"/>
    <w:rsid w:val="00DA623A"/>
    <w:rsid w:val="00DA6279"/>
    <w:rsid w:val="00DA6300"/>
    <w:rsid w:val="00DA636A"/>
    <w:rsid w:val="00DA68BA"/>
    <w:rsid w:val="00DA7A9B"/>
    <w:rsid w:val="00DA7AA6"/>
    <w:rsid w:val="00DA7D4B"/>
    <w:rsid w:val="00DA7FD7"/>
    <w:rsid w:val="00DB06E1"/>
    <w:rsid w:val="00DB0766"/>
    <w:rsid w:val="00DB0925"/>
    <w:rsid w:val="00DB0D63"/>
    <w:rsid w:val="00DB18E1"/>
    <w:rsid w:val="00DB1973"/>
    <w:rsid w:val="00DB2161"/>
    <w:rsid w:val="00DB2AAB"/>
    <w:rsid w:val="00DB2BF4"/>
    <w:rsid w:val="00DB2F99"/>
    <w:rsid w:val="00DB387C"/>
    <w:rsid w:val="00DB39DE"/>
    <w:rsid w:val="00DB3A6C"/>
    <w:rsid w:val="00DB3B6B"/>
    <w:rsid w:val="00DB3CE8"/>
    <w:rsid w:val="00DB451D"/>
    <w:rsid w:val="00DB49A2"/>
    <w:rsid w:val="00DB4B52"/>
    <w:rsid w:val="00DB4E00"/>
    <w:rsid w:val="00DB5039"/>
    <w:rsid w:val="00DB55FD"/>
    <w:rsid w:val="00DB59BE"/>
    <w:rsid w:val="00DB5AF4"/>
    <w:rsid w:val="00DB675F"/>
    <w:rsid w:val="00DB67C4"/>
    <w:rsid w:val="00DB6F2F"/>
    <w:rsid w:val="00DB7403"/>
    <w:rsid w:val="00DB74FF"/>
    <w:rsid w:val="00DB7527"/>
    <w:rsid w:val="00DB7727"/>
    <w:rsid w:val="00DB7751"/>
    <w:rsid w:val="00DB78A7"/>
    <w:rsid w:val="00DB7C25"/>
    <w:rsid w:val="00DB7CFB"/>
    <w:rsid w:val="00DC1399"/>
    <w:rsid w:val="00DC17CE"/>
    <w:rsid w:val="00DC2370"/>
    <w:rsid w:val="00DC26CB"/>
    <w:rsid w:val="00DC2EB5"/>
    <w:rsid w:val="00DC347F"/>
    <w:rsid w:val="00DC417F"/>
    <w:rsid w:val="00DC4249"/>
    <w:rsid w:val="00DC496A"/>
    <w:rsid w:val="00DC4A84"/>
    <w:rsid w:val="00DC4E31"/>
    <w:rsid w:val="00DC4FDD"/>
    <w:rsid w:val="00DC52E0"/>
    <w:rsid w:val="00DC570F"/>
    <w:rsid w:val="00DC5B2E"/>
    <w:rsid w:val="00DC5EA6"/>
    <w:rsid w:val="00DC650C"/>
    <w:rsid w:val="00DC6555"/>
    <w:rsid w:val="00DC6BC2"/>
    <w:rsid w:val="00DC7001"/>
    <w:rsid w:val="00DC7414"/>
    <w:rsid w:val="00DC7846"/>
    <w:rsid w:val="00DC7A13"/>
    <w:rsid w:val="00DC7B0C"/>
    <w:rsid w:val="00DD00B7"/>
    <w:rsid w:val="00DD054E"/>
    <w:rsid w:val="00DD0D22"/>
    <w:rsid w:val="00DD1930"/>
    <w:rsid w:val="00DD2066"/>
    <w:rsid w:val="00DD2B0F"/>
    <w:rsid w:val="00DD2E27"/>
    <w:rsid w:val="00DD30F1"/>
    <w:rsid w:val="00DD38C7"/>
    <w:rsid w:val="00DD3A73"/>
    <w:rsid w:val="00DD3B7D"/>
    <w:rsid w:val="00DD3C8B"/>
    <w:rsid w:val="00DD3E52"/>
    <w:rsid w:val="00DD4190"/>
    <w:rsid w:val="00DD436C"/>
    <w:rsid w:val="00DD4995"/>
    <w:rsid w:val="00DD4B81"/>
    <w:rsid w:val="00DD594B"/>
    <w:rsid w:val="00DD5A17"/>
    <w:rsid w:val="00DD5C52"/>
    <w:rsid w:val="00DD60F9"/>
    <w:rsid w:val="00DD61DD"/>
    <w:rsid w:val="00DD6688"/>
    <w:rsid w:val="00DD7896"/>
    <w:rsid w:val="00DE016B"/>
    <w:rsid w:val="00DE03DE"/>
    <w:rsid w:val="00DE0A61"/>
    <w:rsid w:val="00DE0ADC"/>
    <w:rsid w:val="00DE0DB7"/>
    <w:rsid w:val="00DE2373"/>
    <w:rsid w:val="00DE2C30"/>
    <w:rsid w:val="00DE32B2"/>
    <w:rsid w:val="00DE336F"/>
    <w:rsid w:val="00DE3478"/>
    <w:rsid w:val="00DE3687"/>
    <w:rsid w:val="00DE4483"/>
    <w:rsid w:val="00DE5113"/>
    <w:rsid w:val="00DE524F"/>
    <w:rsid w:val="00DE525F"/>
    <w:rsid w:val="00DE52E6"/>
    <w:rsid w:val="00DE5A17"/>
    <w:rsid w:val="00DE6144"/>
    <w:rsid w:val="00DE646A"/>
    <w:rsid w:val="00DE6995"/>
    <w:rsid w:val="00DE717E"/>
    <w:rsid w:val="00DE7371"/>
    <w:rsid w:val="00DF0377"/>
    <w:rsid w:val="00DF0950"/>
    <w:rsid w:val="00DF1F6B"/>
    <w:rsid w:val="00DF26AD"/>
    <w:rsid w:val="00DF27A2"/>
    <w:rsid w:val="00DF2B73"/>
    <w:rsid w:val="00DF2D75"/>
    <w:rsid w:val="00DF2EBB"/>
    <w:rsid w:val="00DF38D5"/>
    <w:rsid w:val="00DF3C2C"/>
    <w:rsid w:val="00DF3DFA"/>
    <w:rsid w:val="00DF41D8"/>
    <w:rsid w:val="00DF42B8"/>
    <w:rsid w:val="00DF452D"/>
    <w:rsid w:val="00DF573E"/>
    <w:rsid w:val="00DF57BA"/>
    <w:rsid w:val="00DF57C6"/>
    <w:rsid w:val="00DF589A"/>
    <w:rsid w:val="00DF58EE"/>
    <w:rsid w:val="00DF5AE8"/>
    <w:rsid w:val="00DF5C1D"/>
    <w:rsid w:val="00DF61AF"/>
    <w:rsid w:val="00DF6381"/>
    <w:rsid w:val="00DF639A"/>
    <w:rsid w:val="00DF6582"/>
    <w:rsid w:val="00DF65E4"/>
    <w:rsid w:val="00DF676F"/>
    <w:rsid w:val="00DF6C1F"/>
    <w:rsid w:val="00E002F9"/>
    <w:rsid w:val="00E0043F"/>
    <w:rsid w:val="00E00931"/>
    <w:rsid w:val="00E00BCF"/>
    <w:rsid w:val="00E00E4A"/>
    <w:rsid w:val="00E018C7"/>
    <w:rsid w:val="00E020E5"/>
    <w:rsid w:val="00E023EB"/>
    <w:rsid w:val="00E029CE"/>
    <w:rsid w:val="00E02D77"/>
    <w:rsid w:val="00E02FC8"/>
    <w:rsid w:val="00E042C2"/>
    <w:rsid w:val="00E04523"/>
    <w:rsid w:val="00E05A03"/>
    <w:rsid w:val="00E05AA8"/>
    <w:rsid w:val="00E05B83"/>
    <w:rsid w:val="00E06221"/>
    <w:rsid w:val="00E06235"/>
    <w:rsid w:val="00E06F8F"/>
    <w:rsid w:val="00E074D1"/>
    <w:rsid w:val="00E076CB"/>
    <w:rsid w:val="00E07E48"/>
    <w:rsid w:val="00E1027D"/>
    <w:rsid w:val="00E10373"/>
    <w:rsid w:val="00E1110E"/>
    <w:rsid w:val="00E11401"/>
    <w:rsid w:val="00E11B2F"/>
    <w:rsid w:val="00E11C46"/>
    <w:rsid w:val="00E11C73"/>
    <w:rsid w:val="00E11EC3"/>
    <w:rsid w:val="00E12824"/>
    <w:rsid w:val="00E12CF4"/>
    <w:rsid w:val="00E13305"/>
    <w:rsid w:val="00E1346A"/>
    <w:rsid w:val="00E13A22"/>
    <w:rsid w:val="00E141DD"/>
    <w:rsid w:val="00E142D6"/>
    <w:rsid w:val="00E142D7"/>
    <w:rsid w:val="00E1545E"/>
    <w:rsid w:val="00E154C6"/>
    <w:rsid w:val="00E15B24"/>
    <w:rsid w:val="00E15D58"/>
    <w:rsid w:val="00E163C3"/>
    <w:rsid w:val="00E1669C"/>
    <w:rsid w:val="00E16B9F"/>
    <w:rsid w:val="00E172D7"/>
    <w:rsid w:val="00E175C0"/>
    <w:rsid w:val="00E1764A"/>
    <w:rsid w:val="00E177D5"/>
    <w:rsid w:val="00E17AA0"/>
    <w:rsid w:val="00E17FDB"/>
    <w:rsid w:val="00E2006B"/>
    <w:rsid w:val="00E2015C"/>
    <w:rsid w:val="00E2017F"/>
    <w:rsid w:val="00E202CA"/>
    <w:rsid w:val="00E202EB"/>
    <w:rsid w:val="00E20DC0"/>
    <w:rsid w:val="00E21897"/>
    <w:rsid w:val="00E22363"/>
    <w:rsid w:val="00E22996"/>
    <w:rsid w:val="00E22BBC"/>
    <w:rsid w:val="00E2354B"/>
    <w:rsid w:val="00E243B2"/>
    <w:rsid w:val="00E249AF"/>
    <w:rsid w:val="00E251F7"/>
    <w:rsid w:val="00E25875"/>
    <w:rsid w:val="00E25E71"/>
    <w:rsid w:val="00E25E78"/>
    <w:rsid w:val="00E266B7"/>
    <w:rsid w:val="00E26ACD"/>
    <w:rsid w:val="00E26DDC"/>
    <w:rsid w:val="00E2728D"/>
    <w:rsid w:val="00E27C49"/>
    <w:rsid w:val="00E3049B"/>
    <w:rsid w:val="00E308A9"/>
    <w:rsid w:val="00E30905"/>
    <w:rsid w:val="00E30B6F"/>
    <w:rsid w:val="00E31C8D"/>
    <w:rsid w:val="00E322F3"/>
    <w:rsid w:val="00E3281D"/>
    <w:rsid w:val="00E32EEB"/>
    <w:rsid w:val="00E33820"/>
    <w:rsid w:val="00E342FE"/>
    <w:rsid w:val="00E34C61"/>
    <w:rsid w:val="00E34EC4"/>
    <w:rsid w:val="00E352D0"/>
    <w:rsid w:val="00E35465"/>
    <w:rsid w:val="00E35A12"/>
    <w:rsid w:val="00E36384"/>
    <w:rsid w:val="00E36A33"/>
    <w:rsid w:val="00E370D8"/>
    <w:rsid w:val="00E37175"/>
    <w:rsid w:val="00E37350"/>
    <w:rsid w:val="00E3739A"/>
    <w:rsid w:val="00E37A6D"/>
    <w:rsid w:val="00E37BBC"/>
    <w:rsid w:val="00E37CEC"/>
    <w:rsid w:val="00E404D3"/>
    <w:rsid w:val="00E40EAB"/>
    <w:rsid w:val="00E41518"/>
    <w:rsid w:val="00E41A02"/>
    <w:rsid w:val="00E4217C"/>
    <w:rsid w:val="00E4240B"/>
    <w:rsid w:val="00E424C9"/>
    <w:rsid w:val="00E43D56"/>
    <w:rsid w:val="00E440FB"/>
    <w:rsid w:val="00E44587"/>
    <w:rsid w:val="00E44724"/>
    <w:rsid w:val="00E4480F"/>
    <w:rsid w:val="00E4482F"/>
    <w:rsid w:val="00E45319"/>
    <w:rsid w:val="00E45607"/>
    <w:rsid w:val="00E45A2E"/>
    <w:rsid w:val="00E466C8"/>
    <w:rsid w:val="00E47332"/>
    <w:rsid w:val="00E47F1E"/>
    <w:rsid w:val="00E507E6"/>
    <w:rsid w:val="00E50AD2"/>
    <w:rsid w:val="00E51067"/>
    <w:rsid w:val="00E5146A"/>
    <w:rsid w:val="00E5179B"/>
    <w:rsid w:val="00E51CE2"/>
    <w:rsid w:val="00E5207D"/>
    <w:rsid w:val="00E52138"/>
    <w:rsid w:val="00E52183"/>
    <w:rsid w:val="00E525DE"/>
    <w:rsid w:val="00E526C4"/>
    <w:rsid w:val="00E52A7A"/>
    <w:rsid w:val="00E52B9F"/>
    <w:rsid w:val="00E52BA3"/>
    <w:rsid w:val="00E52DD0"/>
    <w:rsid w:val="00E52E76"/>
    <w:rsid w:val="00E52EAC"/>
    <w:rsid w:val="00E549B6"/>
    <w:rsid w:val="00E553AE"/>
    <w:rsid w:val="00E553BF"/>
    <w:rsid w:val="00E556BA"/>
    <w:rsid w:val="00E559AF"/>
    <w:rsid w:val="00E55BB7"/>
    <w:rsid w:val="00E55D5A"/>
    <w:rsid w:val="00E56573"/>
    <w:rsid w:val="00E56B3A"/>
    <w:rsid w:val="00E577DB"/>
    <w:rsid w:val="00E5792E"/>
    <w:rsid w:val="00E57DE5"/>
    <w:rsid w:val="00E57E02"/>
    <w:rsid w:val="00E57FAB"/>
    <w:rsid w:val="00E609C3"/>
    <w:rsid w:val="00E60B30"/>
    <w:rsid w:val="00E61DCC"/>
    <w:rsid w:val="00E6248E"/>
    <w:rsid w:val="00E62586"/>
    <w:rsid w:val="00E62BAB"/>
    <w:rsid w:val="00E6335D"/>
    <w:rsid w:val="00E633FF"/>
    <w:rsid w:val="00E63A56"/>
    <w:rsid w:val="00E63E88"/>
    <w:rsid w:val="00E65268"/>
    <w:rsid w:val="00E65344"/>
    <w:rsid w:val="00E654CE"/>
    <w:rsid w:val="00E65AE9"/>
    <w:rsid w:val="00E65E23"/>
    <w:rsid w:val="00E65FD3"/>
    <w:rsid w:val="00E66E2E"/>
    <w:rsid w:val="00E67A53"/>
    <w:rsid w:val="00E67ED8"/>
    <w:rsid w:val="00E707C7"/>
    <w:rsid w:val="00E70FB1"/>
    <w:rsid w:val="00E71688"/>
    <w:rsid w:val="00E718B9"/>
    <w:rsid w:val="00E71C6A"/>
    <w:rsid w:val="00E720F7"/>
    <w:rsid w:val="00E7312B"/>
    <w:rsid w:val="00E7328F"/>
    <w:rsid w:val="00E73585"/>
    <w:rsid w:val="00E73ABE"/>
    <w:rsid w:val="00E73C62"/>
    <w:rsid w:val="00E74457"/>
    <w:rsid w:val="00E747E0"/>
    <w:rsid w:val="00E74C24"/>
    <w:rsid w:val="00E74D34"/>
    <w:rsid w:val="00E75B69"/>
    <w:rsid w:val="00E75C5B"/>
    <w:rsid w:val="00E761B1"/>
    <w:rsid w:val="00E767E9"/>
    <w:rsid w:val="00E76C51"/>
    <w:rsid w:val="00E77108"/>
    <w:rsid w:val="00E779A1"/>
    <w:rsid w:val="00E779F1"/>
    <w:rsid w:val="00E77EB2"/>
    <w:rsid w:val="00E800E7"/>
    <w:rsid w:val="00E808E0"/>
    <w:rsid w:val="00E81704"/>
    <w:rsid w:val="00E81B77"/>
    <w:rsid w:val="00E81CDA"/>
    <w:rsid w:val="00E831C4"/>
    <w:rsid w:val="00E83331"/>
    <w:rsid w:val="00E83879"/>
    <w:rsid w:val="00E838BE"/>
    <w:rsid w:val="00E839AA"/>
    <w:rsid w:val="00E845ED"/>
    <w:rsid w:val="00E84727"/>
    <w:rsid w:val="00E84748"/>
    <w:rsid w:val="00E84A3F"/>
    <w:rsid w:val="00E8520C"/>
    <w:rsid w:val="00E85958"/>
    <w:rsid w:val="00E85A48"/>
    <w:rsid w:val="00E85B04"/>
    <w:rsid w:val="00E86FD1"/>
    <w:rsid w:val="00E8724B"/>
    <w:rsid w:val="00E87461"/>
    <w:rsid w:val="00E876B6"/>
    <w:rsid w:val="00E87804"/>
    <w:rsid w:val="00E8795A"/>
    <w:rsid w:val="00E87D01"/>
    <w:rsid w:val="00E90308"/>
    <w:rsid w:val="00E909CD"/>
    <w:rsid w:val="00E91129"/>
    <w:rsid w:val="00E9196C"/>
    <w:rsid w:val="00E91CEA"/>
    <w:rsid w:val="00E91E2A"/>
    <w:rsid w:val="00E92927"/>
    <w:rsid w:val="00E929BD"/>
    <w:rsid w:val="00E92AEC"/>
    <w:rsid w:val="00E92E33"/>
    <w:rsid w:val="00E93E47"/>
    <w:rsid w:val="00E947BC"/>
    <w:rsid w:val="00E95C76"/>
    <w:rsid w:val="00E95D8B"/>
    <w:rsid w:val="00E9710E"/>
    <w:rsid w:val="00E97641"/>
    <w:rsid w:val="00E9788E"/>
    <w:rsid w:val="00E97E2B"/>
    <w:rsid w:val="00E97E36"/>
    <w:rsid w:val="00EA13A0"/>
    <w:rsid w:val="00EA1898"/>
    <w:rsid w:val="00EA19EA"/>
    <w:rsid w:val="00EA1FF7"/>
    <w:rsid w:val="00EA2413"/>
    <w:rsid w:val="00EA278D"/>
    <w:rsid w:val="00EA27FE"/>
    <w:rsid w:val="00EA3655"/>
    <w:rsid w:val="00EA3811"/>
    <w:rsid w:val="00EA462D"/>
    <w:rsid w:val="00EA478C"/>
    <w:rsid w:val="00EA4921"/>
    <w:rsid w:val="00EA4A67"/>
    <w:rsid w:val="00EA64DA"/>
    <w:rsid w:val="00EA6C18"/>
    <w:rsid w:val="00EA72BA"/>
    <w:rsid w:val="00EA76B2"/>
    <w:rsid w:val="00EB0126"/>
    <w:rsid w:val="00EB0DCF"/>
    <w:rsid w:val="00EB0E5D"/>
    <w:rsid w:val="00EB1233"/>
    <w:rsid w:val="00EB12C8"/>
    <w:rsid w:val="00EB146C"/>
    <w:rsid w:val="00EB1660"/>
    <w:rsid w:val="00EB188F"/>
    <w:rsid w:val="00EB1CA6"/>
    <w:rsid w:val="00EB1CE4"/>
    <w:rsid w:val="00EB2535"/>
    <w:rsid w:val="00EB27B7"/>
    <w:rsid w:val="00EB33DB"/>
    <w:rsid w:val="00EB347C"/>
    <w:rsid w:val="00EB5156"/>
    <w:rsid w:val="00EB5C8A"/>
    <w:rsid w:val="00EB678D"/>
    <w:rsid w:val="00EB690B"/>
    <w:rsid w:val="00EB6B75"/>
    <w:rsid w:val="00EB6C3B"/>
    <w:rsid w:val="00EB77B7"/>
    <w:rsid w:val="00EB7830"/>
    <w:rsid w:val="00EB7882"/>
    <w:rsid w:val="00EB78B1"/>
    <w:rsid w:val="00EB7DF0"/>
    <w:rsid w:val="00EC0B0D"/>
    <w:rsid w:val="00EC0D40"/>
    <w:rsid w:val="00EC0D57"/>
    <w:rsid w:val="00EC0E89"/>
    <w:rsid w:val="00EC109D"/>
    <w:rsid w:val="00EC1B8B"/>
    <w:rsid w:val="00EC1C46"/>
    <w:rsid w:val="00EC1D30"/>
    <w:rsid w:val="00EC1DC9"/>
    <w:rsid w:val="00EC242A"/>
    <w:rsid w:val="00EC2506"/>
    <w:rsid w:val="00EC2824"/>
    <w:rsid w:val="00EC2864"/>
    <w:rsid w:val="00EC2887"/>
    <w:rsid w:val="00EC33B2"/>
    <w:rsid w:val="00EC3477"/>
    <w:rsid w:val="00EC34A7"/>
    <w:rsid w:val="00EC36C8"/>
    <w:rsid w:val="00EC3EDE"/>
    <w:rsid w:val="00EC43C2"/>
    <w:rsid w:val="00EC4D34"/>
    <w:rsid w:val="00EC4E61"/>
    <w:rsid w:val="00EC5171"/>
    <w:rsid w:val="00EC5448"/>
    <w:rsid w:val="00EC5C0A"/>
    <w:rsid w:val="00EC6329"/>
    <w:rsid w:val="00EC651B"/>
    <w:rsid w:val="00EC667D"/>
    <w:rsid w:val="00EC66FD"/>
    <w:rsid w:val="00EC6C23"/>
    <w:rsid w:val="00EC7D4E"/>
    <w:rsid w:val="00EC7FC4"/>
    <w:rsid w:val="00ED04D7"/>
    <w:rsid w:val="00ED062E"/>
    <w:rsid w:val="00ED09F3"/>
    <w:rsid w:val="00ED0DC6"/>
    <w:rsid w:val="00ED0E3F"/>
    <w:rsid w:val="00ED0E5E"/>
    <w:rsid w:val="00ED1456"/>
    <w:rsid w:val="00ED1F37"/>
    <w:rsid w:val="00ED20B2"/>
    <w:rsid w:val="00ED3194"/>
    <w:rsid w:val="00ED34BE"/>
    <w:rsid w:val="00ED44D6"/>
    <w:rsid w:val="00ED44E9"/>
    <w:rsid w:val="00ED4A60"/>
    <w:rsid w:val="00ED4D97"/>
    <w:rsid w:val="00ED4FAE"/>
    <w:rsid w:val="00ED5DA5"/>
    <w:rsid w:val="00ED5FED"/>
    <w:rsid w:val="00ED6409"/>
    <w:rsid w:val="00ED77F3"/>
    <w:rsid w:val="00ED7CAD"/>
    <w:rsid w:val="00ED7D70"/>
    <w:rsid w:val="00EE02DA"/>
    <w:rsid w:val="00EE03B0"/>
    <w:rsid w:val="00EE06E6"/>
    <w:rsid w:val="00EE08A7"/>
    <w:rsid w:val="00EE1181"/>
    <w:rsid w:val="00EE1508"/>
    <w:rsid w:val="00EE15FA"/>
    <w:rsid w:val="00EE1DB9"/>
    <w:rsid w:val="00EE2525"/>
    <w:rsid w:val="00EE2E1F"/>
    <w:rsid w:val="00EE3492"/>
    <w:rsid w:val="00EE35CD"/>
    <w:rsid w:val="00EE36A3"/>
    <w:rsid w:val="00EE3F1B"/>
    <w:rsid w:val="00EE4747"/>
    <w:rsid w:val="00EE4C58"/>
    <w:rsid w:val="00EE598A"/>
    <w:rsid w:val="00EE5E86"/>
    <w:rsid w:val="00EE622D"/>
    <w:rsid w:val="00EE7109"/>
    <w:rsid w:val="00EE73C9"/>
    <w:rsid w:val="00EE73E3"/>
    <w:rsid w:val="00EE7683"/>
    <w:rsid w:val="00EE7C51"/>
    <w:rsid w:val="00EF013F"/>
    <w:rsid w:val="00EF0172"/>
    <w:rsid w:val="00EF0507"/>
    <w:rsid w:val="00EF158F"/>
    <w:rsid w:val="00EF1B5A"/>
    <w:rsid w:val="00EF214B"/>
    <w:rsid w:val="00EF2511"/>
    <w:rsid w:val="00EF26D2"/>
    <w:rsid w:val="00EF288A"/>
    <w:rsid w:val="00EF28EB"/>
    <w:rsid w:val="00EF2B19"/>
    <w:rsid w:val="00EF2BDA"/>
    <w:rsid w:val="00EF2D3E"/>
    <w:rsid w:val="00EF445A"/>
    <w:rsid w:val="00EF4B38"/>
    <w:rsid w:val="00EF539D"/>
    <w:rsid w:val="00EF5844"/>
    <w:rsid w:val="00EF5B3D"/>
    <w:rsid w:val="00EF61F6"/>
    <w:rsid w:val="00EF622A"/>
    <w:rsid w:val="00EF6313"/>
    <w:rsid w:val="00EF6E4C"/>
    <w:rsid w:val="00EF7456"/>
    <w:rsid w:val="00EF749A"/>
    <w:rsid w:val="00EF7CBB"/>
    <w:rsid w:val="00EF7FDF"/>
    <w:rsid w:val="00F014ED"/>
    <w:rsid w:val="00F01B92"/>
    <w:rsid w:val="00F0237A"/>
    <w:rsid w:val="00F023C3"/>
    <w:rsid w:val="00F033EC"/>
    <w:rsid w:val="00F039A2"/>
    <w:rsid w:val="00F040E3"/>
    <w:rsid w:val="00F049D3"/>
    <w:rsid w:val="00F053BC"/>
    <w:rsid w:val="00F053E6"/>
    <w:rsid w:val="00F05813"/>
    <w:rsid w:val="00F05984"/>
    <w:rsid w:val="00F05DEE"/>
    <w:rsid w:val="00F0650A"/>
    <w:rsid w:val="00F06657"/>
    <w:rsid w:val="00F06665"/>
    <w:rsid w:val="00F06879"/>
    <w:rsid w:val="00F06FF0"/>
    <w:rsid w:val="00F0728D"/>
    <w:rsid w:val="00F0790D"/>
    <w:rsid w:val="00F07A0D"/>
    <w:rsid w:val="00F07B27"/>
    <w:rsid w:val="00F07B41"/>
    <w:rsid w:val="00F07E81"/>
    <w:rsid w:val="00F07FE1"/>
    <w:rsid w:val="00F10CD0"/>
    <w:rsid w:val="00F10E89"/>
    <w:rsid w:val="00F112C7"/>
    <w:rsid w:val="00F11657"/>
    <w:rsid w:val="00F119EF"/>
    <w:rsid w:val="00F12016"/>
    <w:rsid w:val="00F1274B"/>
    <w:rsid w:val="00F1297C"/>
    <w:rsid w:val="00F12993"/>
    <w:rsid w:val="00F13C31"/>
    <w:rsid w:val="00F14046"/>
    <w:rsid w:val="00F1416B"/>
    <w:rsid w:val="00F142AC"/>
    <w:rsid w:val="00F1472C"/>
    <w:rsid w:val="00F14740"/>
    <w:rsid w:val="00F14811"/>
    <w:rsid w:val="00F14E8C"/>
    <w:rsid w:val="00F14EDC"/>
    <w:rsid w:val="00F153A9"/>
    <w:rsid w:val="00F153AB"/>
    <w:rsid w:val="00F1578F"/>
    <w:rsid w:val="00F1579B"/>
    <w:rsid w:val="00F159DF"/>
    <w:rsid w:val="00F15D53"/>
    <w:rsid w:val="00F15ED7"/>
    <w:rsid w:val="00F1614F"/>
    <w:rsid w:val="00F16E5D"/>
    <w:rsid w:val="00F17C1E"/>
    <w:rsid w:val="00F17F3D"/>
    <w:rsid w:val="00F2030F"/>
    <w:rsid w:val="00F20430"/>
    <w:rsid w:val="00F208C9"/>
    <w:rsid w:val="00F20948"/>
    <w:rsid w:val="00F20F55"/>
    <w:rsid w:val="00F21382"/>
    <w:rsid w:val="00F216CF"/>
    <w:rsid w:val="00F218B8"/>
    <w:rsid w:val="00F219C0"/>
    <w:rsid w:val="00F21CB6"/>
    <w:rsid w:val="00F21F33"/>
    <w:rsid w:val="00F21FB5"/>
    <w:rsid w:val="00F22C40"/>
    <w:rsid w:val="00F22D6A"/>
    <w:rsid w:val="00F23014"/>
    <w:rsid w:val="00F24011"/>
    <w:rsid w:val="00F24023"/>
    <w:rsid w:val="00F24148"/>
    <w:rsid w:val="00F245DA"/>
    <w:rsid w:val="00F24705"/>
    <w:rsid w:val="00F25300"/>
    <w:rsid w:val="00F254E4"/>
    <w:rsid w:val="00F2550D"/>
    <w:rsid w:val="00F257DD"/>
    <w:rsid w:val="00F25EBC"/>
    <w:rsid w:val="00F266C0"/>
    <w:rsid w:val="00F26972"/>
    <w:rsid w:val="00F26AC4"/>
    <w:rsid w:val="00F27027"/>
    <w:rsid w:val="00F270E4"/>
    <w:rsid w:val="00F273A6"/>
    <w:rsid w:val="00F277C8"/>
    <w:rsid w:val="00F3014B"/>
    <w:rsid w:val="00F3019D"/>
    <w:rsid w:val="00F3045D"/>
    <w:rsid w:val="00F30772"/>
    <w:rsid w:val="00F30952"/>
    <w:rsid w:val="00F31C6C"/>
    <w:rsid w:val="00F31DEC"/>
    <w:rsid w:val="00F31EB1"/>
    <w:rsid w:val="00F3237D"/>
    <w:rsid w:val="00F331BB"/>
    <w:rsid w:val="00F332B1"/>
    <w:rsid w:val="00F3375E"/>
    <w:rsid w:val="00F33812"/>
    <w:rsid w:val="00F340A6"/>
    <w:rsid w:val="00F3457F"/>
    <w:rsid w:val="00F34584"/>
    <w:rsid w:val="00F3506A"/>
    <w:rsid w:val="00F35E11"/>
    <w:rsid w:val="00F35ECF"/>
    <w:rsid w:val="00F36577"/>
    <w:rsid w:val="00F36BD4"/>
    <w:rsid w:val="00F36E67"/>
    <w:rsid w:val="00F373AB"/>
    <w:rsid w:val="00F378D9"/>
    <w:rsid w:val="00F4053A"/>
    <w:rsid w:val="00F40DA8"/>
    <w:rsid w:val="00F413D7"/>
    <w:rsid w:val="00F41B98"/>
    <w:rsid w:val="00F41D8B"/>
    <w:rsid w:val="00F4225B"/>
    <w:rsid w:val="00F42B4D"/>
    <w:rsid w:val="00F435EF"/>
    <w:rsid w:val="00F44037"/>
    <w:rsid w:val="00F4589C"/>
    <w:rsid w:val="00F45951"/>
    <w:rsid w:val="00F45A87"/>
    <w:rsid w:val="00F45AC3"/>
    <w:rsid w:val="00F46074"/>
    <w:rsid w:val="00F464CB"/>
    <w:rsid w:val="00F4675A"/>
    <w:rsid w:val="00F4696A"/>
    <w:rsid w:val="00F4698A"/>
    <w:rsid w:val="00F46AF9"/>
    <w:rsid w:val="00F46BE1"/>
    <w:rsid w:val="00F46C89"/>
    <w:rsid w:val="00F46D2D"/>
    <w:rsid w:val="00F477CB"/>
    <w:rsid w:val="00F5000B"/>
    <w:rsid w:val="00F50795"/>
    <w:rsid w:val="00F50AD8"/>
    <w:rsid w:val="00F50AE9"/>
    <w:rsid w:val="00F50E04"/>
    <w:rsid w:val="00F510C9"/>
    <w:rsid w:val="00F5121B"/>
    <w:rsid w:val="00F51AEB"/>
    <w:rsid w:val="00F51C13"/>
    <w:rsid w:val="00F51CC6"/>
    <w:rsid w:val="00F5232E"/>
    <w:rsid w:val="00F53974"/>
    <w:rsid w:val="00F53EED"/>
    <w:rsid w:val="00F5404C"/>
    <w:rsid w:val="00F54B68"/>
    <w:rsid w:val="00F5556A"/>
    <w:rsid w:val="00F5612C"/>
    <w:rsid w:val="00F56189"/>
    <w:rsid w:val="00F5623E"/>
    <w:rsid w:val="00F56576"/>
    <w:rsid w:val="00F56859"/>
    <w:rsid w:val="00F56DFB"/>
    <w:rsid w:val="00F576E9"/>
    <w:rsid w:val="00F6083B"/>
    <w:rsid w:val="00F60FCF"/>
    <w:rsid w:val="00F612E6"/>
    <w:rsid w:val="00F619AB"/>
    <w:rsid w:val="00F619F5"/>
    <w:rsid w:val="00F61A50"/>
    <w:rsid w:val="00F61E7C"/>
    <w:rsid w:val="00F620EB"/>
    <w:rsid w:val="00F63263"/>
    <w:rsid w:val="00F635E5"/>
    <w:rsid w:val="00F63691"/>
    <w:rsid w:val="00F63EDD"/>
    <w:rsid w:val="00F63FE3"/>
    <w:rsid w:val="00F648C2"/>
    <w:rsid w:val="00F65371"/>
    <w:rsid w:val="00F6537D"/>
    <w:rsid w:val="00F653AD"/>
    <w:rsid w:val="00F653E9"/>
    <w:rsid w:val="00F6558F"/>
    <w:rsid w:val="00F657B8"/>
    <w:rsid w:val="00F65BE8"/>
    <w:rsid w:val="00F66B77"/>
    <w:rsid w:val="00F66CCF"/>
    <w:rsid w:val="00F66E65"/>
    <w:rsid w:val="00F66FD5"/>
    <w:rsid w:val="00F67A08"/>
    <w:rsid w:val="00F7051E"/>
    <w:rsid w:val="00F7084C"/>
    <w:rsid w:val="00F70A48"/>
    <w:rsid w:val="00F70E5C"/>
    <w:rsid w:val="00F7118D"/>
    <w:rsid w:val="00F71778"/>
    <w:rsid w:val="00F717BE"/>
    <w:rsid w:val="00F71EE9"/>
    <w:rsid w:val="00F71F79"/>
    <w:rsid w:val="00F72067"/>
    <w:rsid w:val="00F7242D"/>
    <w:rsid w:val="00F72DBE"/>
    <w:rsid w:val="00F73086"/>
    <w:rsid w:val="00F731F4"/>
    <w:rsid w:val="00F73247"/>
    <w:rsid w:val="00F7465D"/>
    <w:rsid w:val="00F74689"/>
    <w:rsid w:val="00F74751"/>
    <w:rsid w:val="00F747B0"/>
    <w:rsid w:val="00F74D94"/>
    <w:rsid w:val="00F75261"/>
    <w:rsid w:val="00F75311"/>
    <w:rsid w:val="00F75BF3"/>
    <w:rsid w:val="00F76218"/>
    <w:rsid w:val="00F768BD"/>
    <w:rsid w:val="00F768E4"/>
    <w:rsid w:val="00F76E96"/>
    <w:rsid w:val="00F76EA7"/>
    <w:rsid w:val="00F7718B"/>
    <w:rsid w:val="00F77A48"/>
    <w:rsid w:val="00F80D63"/>
    <w:rsid w:val="00F8125F"/>
    <w:rsid w:val="00F81370"/>
    <w:rsid w:val="00F81F33"/>
    <w:rsid w:val="00F82219"/>
    <w:rsid w:val="00F822A3"/>
    <w:rsid w:val="00F82C5D"/>
    <w:rsid w:val="00F82FEF"/>
    <w:rsid w:val="00F8335E"/>
    <w:rsid w:val="00F83522"/>
    <w:rsid w:val="00F835CB"/>
    <w:rsid w:val="00F838F8"/>
    <w:rsid w:val="00F83919"/>
    <w:rsid w:val="00F8392D"/>
    <w:rsid w:val="00F83B13"/>
    <w:rsid w:val="00F83BCF"/>
    <w:rsid w:val="00F83EED"/>
    <w:rsid w:val="00F843D3"/>
    <w:rsid w:val="00F847A8"/>
    <w:rsid w:val="00F84FDF"/>
    <w:rsid w:val="00F85035"/>
    <w:rsid w:val="00F850FE"/>
    <w:rsid w:val="00F85727"/>
    <w:rsid w:val="00F857E0"/>
    <w:rsid w:val="00F8596C"/>
    <w:rsid w:val="00F85CD9"/>
    <w:rsid w:val="00F86379"/>
    <w:rsid w:val="00F86532"/>
    <w:rsid w:val="00F867FA"/>
    <w:rsid w:val="00F86C38"/>
    <w:rsid w:val="00F86E78"/>
    <w:rsid w:val="00F87041"/>
    <w:rsid w:val="00F9136F"/>
    <w:rsid w:val="00F91AAB"/>
    <w:rsid w:val="00F91C2D"/>
    <w:rsid w:val="00F91C5F"/>
    <w:rsid w:val="00F91E1B"/>
    <w:rsid w:val="00F92374"/>
    <w:rsid w:val="00F9243C"/>
    <w:rsid w:val="00F937C2"/>
    <w:rsid w:val="00F93A88"/>
    <w:rsid w:val="00F93E8D"/>
    <w:rsid w:val="00F93ED7"/>
    <w:rsid w:val="00F94615"/>
    <w:rsid w:val="00F946BD"/>
    <w:rsid w:val="00F955C6"/>
    <w:rsid w:val="00F95DFE"/>
    <w:rsid w:val="00F95E00"/>
    <w:rsid w:val="00F969C9"/>
    <w:rsid w:val="00F96F9B"/>
    <w:rsid w:val="00F97104"/>
    <w:rsid w:val="00F973AD"/>
    <w:rsid w:val="00F97DBD"/>
    <w:rsid w:val="00FA02D7"/>
    <w:rsid w:val="00FA080C"/>
    <w:rsid w:val="00FA08F3"/>
    <w:rsid w:val="00FA09B6"/>
    <w:rsid w:val="00FA0A15"/>
    <w:rsid w:val="00FA0FF9"/>
    <w:rsid w:val="00FA12D8"/>
    <w:rsid w:val="00FA1473"/>
    <w:rsid w:val="00FA1533"/>
    <w:rsid w:val="00FA1F5F"/>
    <w:rsid w:val="00FA24A7"/>
    <w:rsid w:val="00FA26A0"/>
    <w:rsid w:val="00FA3806"/>
    <w:rsid w:val="00FA434F"/>
    <w:rsid w:val="00FA4A6F"/>
    <w:rsid w:val="00FA4A74"/>
    <w:rsid w:val="00FA50C8"/>
    <w:rsid w:val="00FA5398"/>
    <w:rsid w:val="00FA5436"/>
    <w:rsid w:val="00FA5550"/>
    <w:rsid w:val="00FA5B73"/>
    <w:rsid w:val="00FA5BB7"/>
    <w:rsid w:val="00FA6C2B"/>
    <w:rsid w:val="00FA6F3B"/>
    <w:rsid w:val="00FB0549"/>
    <w:rsid w:val="00FB0DCF"/>
    <w:rsid w:val="00FB17ED"/>
    <w:rsid w:val="00FB22D2"/>
    <w:rsid w:val="00FB232B"/>
    <w:rsid w:val="00FB28C7"/>
    <w:rsid w:val="00FB2A38"/>
    <w:rsid w:val="00FB313C"/>
    <w:rsid w:val="00FB31C5"/>
    <w:rsid w:val="00FB3C5C"/>
    <w:rsid w:val="00FB4121"/>
    <w:rsid w:val="00FB414D"/>
    <w:rsid w:val="00FB44CE"/>
    <w:rsid w:val="00FB4D9F"/>
    <w:rsid w:val="00FB512C"/>
    <w:rsid w:val="00FB5404"/>
    <w:rsid w:val="00FB55DF"/>
    <w:rsid w:val="00FB563C"/>
    <w:rsid w:val="00FB5ACA"/>
    <w:rsid w:val="00FB5B89"/>
    <w:rsid w:val="00FB5F91"/>
    <w:rsid w:val="00FB623D"/>
    <w:rsid w:val="00FB62FA"/>
    <w:rsid w:val="00FB74DA"/>
    <w:rsid w:val="00FB7D29"/>
    <w:rsid w:val="00FC0462"/>
    <w:rsid w:val="00FC0A0A"/>
    <w:rsid w:val="00FC0A57"/>
    <w:rsid w:val="00FC106A"/>
    <w:rsid w:val="00FC1104"/>
    <w:rsid w:val="00FC1B8D"/>
    <w:rsid w:val="00FC20A0"/>
    <w:rsid w:val="00FC23F5"/>
    <w:rsid w:val="00FC26C3"/>
    <w:rsid w:val="00FC2A30"/>
    <w:rsid w:val="00FC2C5B"/>
    <w:rsid w:val="00FC2C93"/>
    <w:rsid w:val="00FC2E90"/>
    <w:rsid w:val="00FC3393"/>
    <w:rsid w:val="00FC359D"/>
    <w:rsid w:val="00FC3872"/>
    <w:rsid w:val="00FC3A53"/>
    <w:rsid w:val="00FC3E2C"/>
    <w:rsid w:val="00FC435F"/>
    <w:rsid w:val="00FC4B50"/>
    <w:rsid w:val="00FC4D7B"/>
    <w:rsid w:val="00FC4FC2"/>
    <w:rsid w:val="00FC5371"/>
    <w:rsid w:val="00FC5489"/>
    <w:rsid w:val="00FC5A67"/>
    <w:rsid w:val="00FC5E4E"/>
    <w:rsid w:val="00FC6107"/>
    <w:rsid w:val="00FC62D2"/>
    <w:rsid w:val="00FC6F54"/>
    <w:rsid w:val="00FC6FE9"/>
    <w:rsid w:val="00FC70D3"/>
    <w:rsid w:val="00FC7215"/>
    <w:rsid w:val="00FC7BBB"/>
    <w:rsid w:val="00FC7BFC"/>
    <w:rsid w:val="00FD0275"/>
    <w:rsid w:val="00FD0D78"/>
    <w:rsid w:val="00FD0E78"/>
    <w:rsid w:val="00FD0EFE"/>
    <w:rsid w:val="00FD1100"/>
    <w:rsid w:val="00FD2094"/>
    <w:rsid w:val="00FD29C0"/>
    <w:rsid w:val="00FD326A"/>
    <w:rsid w:val="00FD342B"/>
    <w:rsid w:val="00FD3882"/>
    <w:rsid w:val="00FD461A"/>
    <w:rsid w:val="00FD476A"/>
    <w:rsid w:val="00FD4A87"/>
    <w:rsid w:val="00FD550A"/>
    <w:rsid w:val="00FD5D40"/>
    <w:rsid w:val="00FD6044"/>
    <w:rsid w:val="00FD63A2"/>
    <w:rsid w:val="00FD6440"/>
    <w:rsid w:val="00FD71B1"/>
    <w:rsid w:val="00FD7A6C"/>
    <w:rsid w:val="00FD7C34"/>
    <w:rsid w:val="00FE035C"/>
    <w:rsid w:val="00FE1625"/>
    <w:rsid w:val="00FE16C2"/>
    <w:rsid w:val="00FE1B23"/>
    <w:rsid w:val="00FE1B48"/>
    <w:rsid w:val="00FE213D"/>
    <w:rsid w:val="00FE2659"/>
    <w:rsid w:val="00FE27D8"/>
    <w:rsid w:val="00FE2B44"/>
    <w:rsid w:val="00FE3451"/>
    <w:rsid w:val="00FE348E"/>
    <w:rsid w:val="00FE363B"/>
    <w:rsid w:val="00FE38D1"/>
    <w:rsid w:val="00FE41E9"/>
    <w:rsid w:val="00FE4C48"/>
    <w:rsid w:val="00FE5156"/>
    <w:rsid w:val="00FE5280"/>
    <w:rsid w:val="00FE64E8"/>
    <w:rsid w:val="00FE6A77"/>
    <w:rsid w:val="00FE6CF5"/>
    <w:rsid w:val="00FE6F1A"/>
    <w:rsid w:val="00FE7055"/>
    <w:rsid w:val="00FE7EA1"/>
    <w:rsid w:val="00FE7FD2"/>
    <w:rsid w:val="00FF024A"/>
    <w:rsid w:val="00FF069B"/>
    <w:rsid w:val="00FF0B74"/>
    <w:rsid w:val="00FF14A3"/>
    <w:rsid w:val="00FF1656"/>
    <w:rsid w:val="00FF20CB"/>
    <w:rsid w:val="00FF23B3"/>
    <w:rsid w:val="00FF2A68"/>
    <w:rsid w:val="00FF2AE5"/>
    <w:rsid w:val="00FF3423"/>
    <w:rsid w:val="00FF4B1F"/>
    <w:rsid w:val="00FF4F91"/>
    <w:rsid w:val="00FF54FD"/>
    <w:rsid w:val="00FF60A5"/>
    <w:rsid w:val="00FF62AB"/>
    <w:rsid w:val="00FF68CD"/>
    <w:rsid w:val="00FF6E66"/>
    <w:rsid w:val="00FF7145"/>
    <w:rsid w:val="00FF79A6"/>
    <w:rsid w:val="00FF7D2E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3B963D"/>
  <w15:docId w15:val="{6846A9A6-D355-4E4D-9C76-B9972EFD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iPriority="99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 w:qFormat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207"/>
    <w:rPr>
      <w:sz w:val="24"/>
      <w:szCs w:val="24"/>
    </w:rPr>
  </w:style>
  <w:style w:type="paragraph" w:styleId="Titre1">
    <w:name w:val="heading 1"/>
    <w:aliases w:val="CHAPITRE,ARTICLE,M-Titre 1,Titre 1/3,Titre 1 - SILVERT"/>
    <w:basedOn w:val="Normal"/>
    <w:next w:val="Normal"/>
    <w:link w:val="Titre1Car"/>
    <w:autoRedefine/>
    <w:qFormat/>
    <w:rsid w:val="00FE7FD2"/>
    <w:pPr>
      <w:keepNext/>
      <w:numPr>
        <w:numId w:val="7"/>
      </w:numPr>
      <w:tabs>
        <w:tab w:val="clear" w:pos="432"/>
        <w:tab w:val="num" w:pos="1134"/>
      </w:tabs>
      <w:spacing w:before="240" w:after="60"/>
      <w:ind w:left="1134" w:hanging="1134"/>
      <w:outlineLvl w:val="0"/>
    </w:pPr>
    <w:rPr>
      <w:rFonts w:asciiTheme="minorHAnsi" w:hAnsiTheme="minorHAnsi" w:cstheme="minorHAnsi"/>
      <w:b/>
      <w:bCs/>
      <w:color w:val="E76231"/>
      <w:kern w:val="32"/>
      <w:sz w:val="26"/>
      <w:szCs w:val="26"/>
    </w:rPr>
  </w:style>
  <w:style w:type="paragraph" w:styleId="Titre2">
    <w:name w:val="heading 2"/>
    <w:aliases w:val="I.1.,M-Titre 2 Car,M-Titre 2 Car Car,M-Titre 2 Car Car Car,M-Titre 2 Car Car Car Car,M-Titre 2,M-Titre 2 Car Car Car Car Car Car Car,M-Titre 2 Car Car Car Car Car,altb,altb Car,altb Car Car Car,TITRE,poste,Titre 2/,Titre 2 - SILVERT"/>
    <w:basedOn w:val="Normal"/>
    <w:next w:val="Normal"/>
    <w:link w:val="Titre2Car"/>
    <w:autoRedefine/>
    <w:qFormat/>
    <w:rsid w:val="00FE7FD2"/>
    <w:pPr>
      <w:keepNext/>
      <w:numPr>
        <w:ilvl w:val="1"/>
        <w:numId w:val="7"/>
      </w:numPr>
      <w:tabs>
        <w:tab w:val="clear" w:pos="576"/>
        <w:tab w:val="num" w:pos="1134"/>
      </w:tabs>
      <w:spacing w:before="240" w:after="60"/>
      <w:ind w:left="1134" w:hanging="1143"/>
      <w:outlineLvl w:val="1"/>
    </w:pPr>
    <w:rPr>
      <w:rFonts w:asciiTheme="minorHAnsi" w:hAnsiTheme="minorHAnsi" w:cstheme="minorHAnsi"/>
      <w:b/>
      <w:bCs/>
      <w:color w:val="205572"/>
      <w:szCs w:val="28"/>
    </w:rPr>
  </w:style>
  <w:style w:type="paragraph" w:styleId="Titre3">
    <w:name w:val="heading 3"/>
    <w:aliases w:val="Titre 3/3,Titre 3bis - SILVERT,SILVERT SOUS-TITRES 3,Titre 3 - SILVERT"/>
    <w:basedOn w:val="Normal"/>
    <w:next w:val="Normal"/>
    <w:link w:val="Titre3Car"/>
    <w:autoRedefine/>
    <w:qFormat/>
    <w:rsid w:val="003A14D7"/>
    <w:pPr>
      <w:keepNext/>
      <w:numPr>
        <w:ilvl w:val="2"/>
        <w:numId w:val="7"/>
      </w:numPr>
      <w:tabs>
        <w:tab w:val="clear" w:pos="4123"/>
        <w:tab w:val="num" w:pos="1134"/>
        <w:tab w:val="num" w:pos="6096"/>
      </w:tabs>
      <w:spacing w:before="240" w:after="60"/>
      <w:ind w:hanging="4123"/>
      <w:outlineLvl w:val="2"/>
    </w:pPr>
    <w:rPr>
      <w:rFonts w:asciiTheme="minorHAnsi" w:hAnsiTheme="minorHAnsi" w:cstheme="minorHAnsi"/>
      <w:color w:val="205572"/>
      <w:u w:val="single"/>
    </w:rPr>
  </w:style>
  <w:style w:type="paragraph" w:styleId="Titre4">
    <w:name w:val="heading 4"/>
    <w:aliases w:val="CHAP4"/>
    <w:basedOn w:val="Normal"/>
    <w:next w:val="Normal"/>
    <w:link w:val="Titre4Car"/>
    <w:autoRedefine/>
    <w:qFormat/>
    <w:pPr>
      <w:keepNext/>
      <w:numPr>
        <w:ilvl w:val="3"/>
        <w:numId w:val="7"/>
      </w:numPr>
      <w:spacing w:before="240" w:after="60"/>
      <w:outlineLvl w:val="3"/>
    </w:pPr>
    <w:rPr>
      <w:rFonts w:ascii="Courier New" w:hAnsi="Courier New" w:cs="Courier New"/>
      <w:szCs w:val="28"/>
      <w:u w:val="single"/>
    </w:rPr>
  </w:style>
  <w:style w:type="paragraph" w:styleId="Titre5">
    <w:name w:val="heading 5"/>
    <w:basedOn w:val="Normal"/>
    <w:next w:val="Normal"/>
    <w:link w:val="Titre5Car"/>
    <w:qFormat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ITRE Car,ARTICLE Car,M-Titre 1 Car,Titre 1/3 Car,Titre 1 - SILVERT Car"/>
    <w:basedOn w:val="Policepardfaut"/>
    <w:link w:val="Titre1"/>
    <w:rsid w:val="00FE7FD2"/>
    <w:rPr>
      <w:rFonts w:asciiTheme="minorHAnsi" w:hAnsiTheme="minorHAnsi" w:cstheme="minorHAnsi"/>
      <w:b/>
      <w:bCs/>
      <w:color w:val="E76231"/>
      <w:kern w:val="32"/>
      <w:sz w:val="26"/>
      <w:szCs w:val="26"/>
    </w:rPr>
  </w:style>
  <w:style w:type="character" w:customStyle="1" w:styleId="Titre2Car">
    <w:name w:val="Titre 2 Car"/>
    <w:aliases w:val="I.1. Car,M-Titre 2 Car Car1,M-Titre 2 Car Car Car1,M-Titre 2 Car Car Car Car1,M-Titre 2 Car Car Car Car Car1,M-Titre 2 Car1,M-Titre 2 Car Car Car Car Car Car Car Car,M-Titre 2 Car Car Car Car Car Car,altb Car1,altb Car Car,TITRE Car"/>
    <w:link w:val="Titre2"/>
    <w:rsid w:val="00FE7FD2"/>
    <w:rPr>
      <w:rFonts w:asciiTheme="minorHAnsi" w:hAnsiTheme="minorHAnsi" w:cstheme="minorHAnsi"/>
      <w:b/>
      <w:bCs/>
      <w:color w:val="205572"/>
      <w:sz w:val="24"/>
      <w:szCs w:val="28"/>
    </w:rPr>
  </w:style>
  <w:style w:type="character" w:customStyle="1" w:styleId="Titre3Car">
    <w:name w:val="Titre 3 Car"/>
    <w:aliases w:val="Titre 3/3 Car,Titre 3bis - SILVERT Car,SILVERT SOUS-TITRES 3 Car,Titre 3 - SILVERT Car"/>
    <w:link w:val="Titre3"/>
    <w:locked/>
    <w:rsid w:val="003A14D7"/>
    <w:rPr>
      <w:rFonts w:asciiTheme="minorHAnsi" w:hAnsiTheme="minorHAnsi" w:cstheme="minorHAnsi"/>
      <w:color w:val="205572"/>
      <w:sz w:val="24"/>
      <w:szCs w:val="24"/>
      <w:u w:val="single"/>
    </w:rPr>
  </w:style>
  <w:style w:type="character" w:customStyle="1" w:styleId="Titre4Car">
    <w:name w:val="Titre 4 Car"/>
    <w:aliases w:val="CHAP4 Car1"/>
    <w:basedOn w:val="Policepardfaut"/>
    <w:link w:val="Titre4"/>
    <w:rsid w:val="00F93A88"/>
    <w:rPr>
      <w:rFonts w:ascii="Courier New" w:hAnsi="Courier New" w:cs="Courier New"/>
      <w:sz w:val="24"/>
      <w:szCs w:val="28"/>
      <w:u w:val="single"/>
    </w:rPr>
  </w:style>
  <w:style w:type="character" w:customStyle="1" w:styleId="Titre5Car">
    <w:name w:val="Titre 5 Car"/>
    <w:basedOn w:val="Policepardfaut"/>
    <w:link w:val="Titre5"/>
    <w:rsid w:val="00F93A88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F93A88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rsid w:val="00F93A88"/>
    <w:rPr>
      <w:sz w:val="24"/>
      <w:szCs w:val="24"/>
    </w:rPr>
  </w:style>
  <w:style w:type="character" w:customStyle="1" w:styleId="Titre8Car">
    <w:name w:val="Titre 8 Car"/>
    <w:basedOn w:val="Policepardfaut"/>
    <w:link w:val="Titre8"/>
    <w:rsid w:val="00F93A88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rsid w:val="00F93A88"/>
    <w:rPr>
      <w:rFonts w:ascii="Arial" w:hAnsi="Arial" w:cs="Arial"/>
      <w:sz w:val="22"/>
      <w:szCs w:val="22"/>
    </w:rPr>
  </w:style>
  <w:style w:type="paragraph" w:styleId="Retraitcorpsdetexte2">
    <w:name w:val="Body Text Indent 2"/>
    <w:basedOn w:val="Normal"/>
    <w:link w:val="Retraitcorpsdetexte2Car"/>
    <w:uiPriority w:val="99"/>
    <w:pPr>
      <w:ind w:left="1080"/>
      <w:jc w:val="both"/>
    </w:pPr>
    <w:rPr>
      <w:b/>
      <w:bCs/>
    </w:rPr>
  </w:style>
  <w:style w:type="character" w:customStyle="1" w:styleId="Retraitcorpsdetexte2Car">
    <w:name w:val="Retrait corps de texte 2 Car"/>
    <w:link w:val="Retraitcorpsdetexte2"/>
    <w:uiPriority w:val="99"/>
    <w:rsid w:val="002C07B0"/>
    <w:rPr>
      <w:b/>
      <w:bCs/>
      <w:sz w:val="24"/>
      <w:szCs w:val="24"/>
      <w:lang w:val="fr-FR" w:eastAsia="fr-FR" w:bidi="ar-SA"/>
    </w:rPr>
  </w:style>
  <w:style w:type="paragraph" w:styleId="Retraitcorpsdetexte3">
    <w:name w:val="Body Text Indent 3"/>
    <w:basedOn w:val="Normal"/>
    <w:link w:val="Retraitcorpsdetexte3Car2"/>
    <w:uiPriority w:val="99"/>
    <w:qFormat/>
    <w:pPr>
      <w:ind w:left="1077"/>
      <w:jc w:val="both"/>
    </w:pPr>
    <w:rPr>
      <w:rFonts w:ascii="Courier New" w:hAnsi="Courier New" w:cs="Courier New"/>
    </w:rPr>
  </w:style>
  <w:style w:type="character" w:customStyle="1" w:styleId="Retraitcorpsdetexte3Car2">
    <w:name w:val="Retrait corps de texte 3 Car2"/>
    <w:link w:val="Retraitcorpsdetexte3"/>
    <w:uiPriority w:val="99"/>
    <w:rsid w:val="00854CAF"/>
    <w:rPr>
      <w:rFonts w:ascii="Courier New" w:hAnsi="Courier New" w:cs="Courier New"/>
      <w:sz w:val="24"/>
      <w:szCs w:val="24"/>
      <w:lang w:val="fr-FR" w:eastAsia="fr-FR" w:bidi="ar-SA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A8536D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F70A48"/>
    <w:rPr>
      <w:sz w:val="24"/>
      <w:szCs w:val="24"/>
      <w:lang w:val="fr-FR" w:eastAsia="fr-FR" w:bidi="ar-SA"/>
    </w:rPr>
  </w:style>
  <w:style w:type="character" w:styleId="Numrodepage">
    <w:name w:val="page number"/>
    <w:basedOn w:val="Policepardfaut"/>
  </w:style>
  <w:style w:type="character" w:styleId="Lienhypertexte">
    <w:name w:val="Hyperlink"/>
    <w:uiPriority w:val="99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TM3">
    <w:name w:val="toc 3"/>
    <w:basedOn w:val="Normal"/>
    <w:next w:val="Normal"/>
    <w:autoRedefine/>
    <w:uiPriority w:val="39"/>
    <w:rsid w:val="002B6AE2"/>
    <w:pPr>
      <w:tabs>
        <w:tab w:val="left" w:pos="1200"/>
        <w:tab w:val="left" w:pos="1701"/>
        <w:tab w:val="right" w:leader="dot" w:pos="10194"/>
      </w:tabs>
      <w:ind w:left="510"/>
    </w:pPr>
    <w:rPr>
      <w:rFonts w:ascii="Calibri" w:hAnsi="Calibri"/>
    </w:rPr>
  </w:style>
  <w:style w:type="paragraph" w:styleId="Corpsdetexte">
    <w:name w:val="Body Text"/>
    <w:basedOn w:val="Normal"/>
    <w:link w:val="CorpsdetexteCar"/>
    <w:uiPriority w:val="99"/>
    <w:pPr>
      <w:ind w:left="1134"/>
      <w:jc w:val="both"/>
    </w:pPr>
    <w:rPr>
      <w:rFonts w:ascii="Courier New" w:hAnsi="Courier New" w:cs="Courier New"/>
    </w:rPr>
  </w:style>
  <w:style w:type="character" w:customStyle="1" w:styleId="CorpsdetexteCar">
    <w:name w:val="Corps de texte Car"/>
    <w:link w:val="Corpsdetexte"/>
    <w:uiPriority w:val="99"/>
    <w:rsid w:val="00D63719"/>
    <w:rPr>
      <w:rFonts w:ascii="Courier New" w:hAnsi="Courier New" w:cs="Courier New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0766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3A88"/>
    <w:rPr>
      <w:rFonts w:ascii="Tahoma" w:hAnsi="Tahoma" w:cs="Tahoma"/>
      <w:sz w:val="16"/>
      <w:szCs w:val="16"/>
    </w:rPr>
  </w:style>
  <w:style w:type="paragraph" w:styleId="TM1">
    <w:name w:val="toc 1"/>
    <w:basedOn w:val="Normal"/>
    <w:next w:val="Normal"/>
    <w:autoRedefine/>
    <w:uiPriority w:val="39"/>
    <w:rsid w:val="00D46BEE"/>
    <w:pPr>
      <w:spacing w:before="280" w:after="280"/>
    </w:pPr>
    <w:rPr>
      <w:rFonts w:ascii="Calibri" w:hAnsi="Calibri"/>
      <w:b/>
      <w:color w:val="E76231"/>
      <w:sz w:val="28"/>
    </w:rPr>
  </w:style>
  <w:style w:type="paragraph" w:styleId="TM2">
    <w:name w:val="toc 2"/>
    <w:basedOn w:val="Normal"/>
    <w:next w:val="Normal"/>
    <w:autoRedefine/>
    <w:uiPriority w:val="39"/>
    <w:rsid w:val="007D2BBF"/>
    <w:pPr>
      <w:tabs>
        <w:tab w:val="left" w:pos="960"/>
        <w:tab w:val="right" w:leader="dot" w:pos="10194"/>
      </w:tabs>
      <w:ind w:left="238"/>
    </w:pPr>
    <w:rPr>
      <w:rFonts w:ascii="Calibri" w:hAnsi="Calibri"/>
      <w:b/>
      <w:color w:val="205572"/>
    </w:rPr>
  </w:style>
  <w:style w:type="paragraph" w:styleId="Tabledesillustrations">
    <w:name w:val="table of figures"/>
    <w:basedOn w:val="Normal"/>
    <w:next w:val="Normal"/>
    <w:uiPriority w:val="99"/>
    <w:semiHidden/>
    <w:rsid w:val="00664F9F"/>
  </w:style>
  <w:style w:type="paragraph" w:styleId="TM4">
    <w:name w:val="toc 4"/>
    <w:basedOn w:val="Normal"/>
    <w:next w:val="Normal"/>
    <w:autoRedefine/>
    <w:uiPriority w:val="39"/>
    <w:rsid w:val="002B6AE2"/>
    <w:pPr>
      <w:ind w:left="720"/>
    </w:pPr>
    <w:rPr>
      <w:rFonts w:ascii="Calibri" w:hAnsi="Calibri"/>
    </w:rPr>
  </w:style>
  <w:style w:type="paragraph" w:styleId="TM5">
    <w:name w:val="toc 5"/>
    <w:basedOn w:val="Normal"/>
    <w:next w:val="Normal"/>
    <w:autoRedefine/>
    <w:uiPriority w:val="39"/>
    <w:rsid w:val="00370A71"/>
    <w:pPr>
      <w:ind w:left="960"/>
    </w:pPr>
  </w:style>
  <w:style w:type="paragraph" w:styleId="TM6">
    <w:name w:val="toc 6"/>
    <w:basedOn w:val="Normal"/>
    <w:next w:val="Normal"/>
    <w:autoRedefine/>
    <w:uiPriority w:val="39"/>
    <w:rsid w:val="00370A71"/>
    <w:pPr>
      <w:ind w:left="1200"/>
    </w:pPr>
  </w:style>
  <w:style w:type="paragraph" w:styleId="TM7">
    <w:name w:val="toc 7"/>
    <w:basedOn w:val="Normal"/>
    <w:next w:val="Normal"/>
    <w:autoRedefine/>
    <w:uiPriority w:val="39"/>
    <w:rsid w:val="00370A71"/>
    <w:pPr>
      <w:ind w:left="1440"/>
    </w:pPr>
  </w:style>
  <w:style w:type="paragraph" w:styleId="TM8">
    <w:name w:val="toc 8"/>
    <w:basedOn w:val="Normal"/>
    <w:next w:val="Normal"/>
    <w:autoRedefine/>
    <w:uiPriority w:val="39"/>
    <w:rsid w:val="00370A71"/>
    <w:pPr>
      <w:ind w:left="1680"/>
    </w:pPr>
  </w:style>
  <w:style w:type="paragraph" w:styleId="TM9">
    <w:name w:val="toc 9"/>
    <w:basedOn w:val="Normal"/>
    <w:next w:val="Normal"/>
    <w:autoRedefine/>
    <w:uiPriority w:val="39"/>
    <w:rsid w:val="00370A71"/>
    <w:pPr>
      <w:ind w:left="1920"/>
    </w:pPr>
  </w:style>
  <w:style w:type="paragraph" w:styleId="Listecontinue3">
    <w:name w:val="List Continue 3"/>
    <w:basedOn w:val="Normal"/>
    <w:uiPriority w:val="99"/>
    <w:rsid w:val="00E65268"/>
    <w:pPr>
      <w:spacing w:after="120" w:line="243" w:lineRule="exact"/>
      <w:ind w:left="849"/>
    </w:pPr>
    <w:rPr>
      <w:rFonts w:ascii="New York" w:hAnsi="New York"/>
      <w:snapToGrid w:val="0"/>
      <w:sz w:val="20"/>
      <w:szCs w:val="20"/>
    </w:rPr>
  </w:style>
  <w:style w:type="paragraph" w:styleId="Listepuces4">
    <w:name w:val="List Bullet 4"/>
    <w:basedOn w:val="Normal"/>
    <w:autoRedefine/>
    <w:uiPriority w:val="99"/>
    <w:rsid w:val="00E65268"/>
    <w:pPr>
      <w:spacing w:line="243" w:lineRule="exact"/>
    </w:pPr>
    <w:rPr>
      <w:rFonts w:ascii="New York" w:hAnsi="New York"/>
      <w:snapToGrid w:val="0"/>
      <w:sz w:val="20"/>
      <w:szCs w:val="20"/>
    </w:rPr>
  </w:style>
  <w:style w:type="paragraph" w:styleId="Liste2">
    <w:name w:val="List 2"/>
    <w:basedOn w:val="Normal"/>
    <w:uiPriority w:val="99"/>
    <w:rsid w:val="00E65268"/>
    <w:pPr>
      <w:ind w:left="566" w:hanging="283"/>
    </w:pPr>
  </w:style>
  <w:style w:type="table" w:styleId="Grilledutableau">
    <w:name w:val="Table Grid"/>
    <w:basedOn w:val="TableauNormal"/>
    <w:uiPriority w:val="39"/>
    <w:rsid w:val="00865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2">
    <w:name w:val="List Bullet 2"/>
    <w:basedOn w:val="Normal"/>
    <w:uiPriority w:val="99"/>
    <w:rsid w:val="004C7425"/>
    <w:pPr>
      <w:numPr>
        <w:numId w:val="8"/>
      </w:numPr>
    </w:pPr>
  </w:style>
  <w:style w:type="paragraph" w:styleId="Titre">
    <w:name w:val="Title"/>
    <w:basedOn w:val="Normal"/>
    <w:link w:val="TitreCar"/>
    <w:uiPriority w:val="99"/>
    <w:qFormat/>
    <w:rsid w:val="004C742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99"/>
    <w:rsid w:val="00F93A88"/>
    <w:rPr>
      <w:rFonts w:ascii="Arial" w:hAnsi="Arial" w:cs="Arial"/>
      <w:b/>
      <w:bCs/>
      <w:kern w:val="28"/>
      <w:sz w:val="32"/>
      <w:szCs w:val="32"/>
    </w:rPr>
  </w:style>
  <w:style w:type="paragraph" w:styleId="Retraitcorpsdetexte">
    <w:name w:val="Body Text Indent"/>
    <w:basedOn w:val="Normal"/>
    <w:link w:val="RetraitcorpsdetexteCar"/>
    <w:uiPriority w:val="99"/>
    <w:rsid w:val="004C742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F93A88"/>
    <w:rPr>
      <w:sz w:val="24"/>
      <w:szCs w:val="24"/>
    </w:rPr>
  </w:style>
  <w:style w:type="paragraph" w:styleId="Retraitcorpset1relig">
    <w:name w:val="Body Text First Indent 2"/>
    <w:basedOn w:val="Retraitcorpsdetexte"/>
    <w:link w:val="Retraitcorpset1religCar"/>
    <w:uiPriority w:val="99"/>
    <w:rsid w:val="004C7425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F93A88"/>
    <w:rPr>
      <w:sz w:val="24"/>
      <w:szCs w:val="24"/>
    </w:rPr>
  </w:style>
  <w:style w:type="character" w:customStyle="1" w:styleId="liens1">
    <w:name w:val="liens1"/>
    <w:rsid w:val="00BB12B3"/>
    <w:rPr>
      <w:rFonts w:ascii="Arial" w:hAnsi="Arial" w:cs="Arial" w:hint="default"/>
      <w:strike w:val="0"/>
      <w:dstrike w:val="0"/>
      <w:color w:val="3366CC"/>
      <w:sz w:val="21"/>
      <w:szCs w:val="21"/>
      <w:u w:val="none"/>
      <w:effect w:val="none"/>
    </w:rPr>
  </w:style>
  <w:style w:type="paragraph" w:customStyle="1" w:styleId="StyleTitre3Justifi">
    <w:name w:val="Style Titre 3 + Justifié"/>
    <w:basedOn w:val="Titre3"/>
    <w:uiPriority w:val="99"/>
    <w:rsid w:val="006C1480"/>
    <w:pPr>
      <w:tabs>
        <w:tab w:val="num" w:pos="1080"/>
        <w:tab w:val="left" w:pos="1134"/>
        <w:tab w:val="left" w:pos="2880"/>
      </w:tabs>
    </w:pPr>
    <w:rPr>
      <w:rFonts w:cs="Times New Roman"/>
      <w:szCs w:val="20"/>
    </w:rPr>
  </w:style>
  <w:style w:type="paragraph" w:styleId="Listepuces">
    <w:name w:val="List Bullet"/>
    <w:basedOn w:val="Normal"/>
    <w:uiPriority w:val="99"/>
    <w:rsid w:val="002C07B0"/>
    <w:pPr>
      <w:numPr>
        <w:numId w:val="10"/>
      </w:numPr>
    </w:pPr>
  </w:style>
  <w:style w:type="character" w:customStyle="1" w:styleId="CarCar">
    <w:name w:val="Car Car"/>
    <w:rsid w:val="006A2663"/>
    <w:rPr>
      <w:sz w:val="24"/>
      <w:szCs w:val="24"/>
      <w:lang w:val="fr-FR" w:eastAsia="fr-FR" w:bidi="ar-SA"/>
    </w:rPr>
  </w:style>
  <w:style w:type="character" w:customStyle="1" w:styleId="CarCar2">
    <w:name w:val="Car Car2"/>
    <w:rsid w:val="00061AA5"/>
    <w:rPr>
      <w:rFonts w:ascii="Courier New" w:hAnsi="Courier New" w:cs="Courier New"/>
      <w:sz w:val="24"/>
      <w:szCs w:val="24"/>
      <w:lang w:val="fr-FR" w:eastAsia="fr-FR" w:bidi="ar-SA"/>
    </w:rPr>
  </w:style>
  <w:style w:type="character" w:customStyle="1" w:styleId="CarCar3">
    <w:name w:val="Car Car3"/>
    <w:rsid w:val="00BA18D0"/>
    <w:rPr>
      <w:rFonts w:ascii="Courier New" w:hAnsi="Courier New" w:cs="Courier New"/>
      <w:sz w:val="24"/>
      <w:szCs w:val="24"/>
      <w:lang w:val="fr-FR" w:eastAsia="fr-FR" w:bidi="ar-SA"/>
    </w:rPr>
  </w:style>
  <w:style w:type="character" w:customStyle="1" w:styleId="CarCar4">
    <w:name w:val="Car Car4"/>
    <w:rsid w:val="00D710E0"/>
    <w:rPr>
      <w:b/>
      <w:bCs/>
      <w:sz w:val="24"/>
      <w:szCs w:val="24"/>
      <w:lang w:val="fr-FR" w:eastAsia="fr-FR" w:bidi="ar-SA"/>
    </w:rPr>
  </w:style>
  <w:style w:type="character" w:customStyle="1" w:styleId="HeaderChar">
    <w:name w:val="Header Char"/>
    <w:locked/>
    <w:rsid w:val="00F340A6"/>
    <w:rPr>
      <w:rFonts w:cs="Times New Roman"/>
      <w:sz w:val="24"/>
      <w:szCs w:val="24"/>
      <w:lang w:val="fr-FR" w:eastAsia="fr-FR" w:bidi="ar-SA"/>
    </w:rPr>
  </w:style>
  <w:style w:type="character" w:customStyle="1" w:styleId="CarCar7">
    <w:name w:val="Car Car7"/>
    <w:locked/>
    <w:rsid w:val="008451AD"/>
    <w:rPr>
      <w:rFonts w:ascii="Courier New" w:hAnsi="Courier New" w:cs="Courier New"/>
      <w:sz w:val="24"/>
      <w:szCs w:val="24"/>
      <w:lang w:val="fr-FR" w:eastAsia="fr-FR" w:bidi="ar-SA"/>
    </w:rPr>
  </w:style>
  <w:style w:type="character" w:styleId="lev">
    <w:name w:val="Strong"/>
    <w:uiPriority w:val="22"/>
    <w:qFormat/>
    <w:rsid w:val="008451AD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rsid w:val="002B319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93A88"/>
  </w:style>
  <w:style w:type="paragraph" w:customStyle="1" w:styleId="WW-Contenudetableau11111111">
    <w:name w:val="WW-Contenu de tableau11111111"/>
    <w:basedOn w:val="Normal"/>
    <w:uiPriority w:val="99"/>
    <w:rsid w:val="00CE668D"/>
    <w:pPr>
      <w:suppressLineNumbers/>
      <w:suppressAutoHyphens/>
      <w:jc w:val="both"/>
    </w:pPr>
    <w:rPr>
      <w:rFonts w:ascii="Arial" w:hAnsi="Arial"/>
      <w:b/>
    </w:rPr>
  </w:style>
  <w:style w:type="paragraph" w:customStyle="1" w:styleId="description">
    <w:name w:val="description"/>
    <w:basedOn w:val="Retraitcorpsdetexte2"/>
    <w:link w:val="descriptionCar"/>
    <w:qFormat/>
    <w:rsid w:val="006212A3"/>
    <w:pPr>
      <w:ind w:left="1134"/>
    </w:pPr>
    <w:rPr>
      <w:rFonts w:ascii="Courier New" w:hAnsi="Courier New" w:cs="Courier New"/>
      <w:b w:val="0"/>
      <w:bCs w:val="0"/>
    </w:rPr>
  </w:style>
  <w:style w:type="character" w:customStyle="1" w:styleId="descriptionCar">
    <w:name w:val="description Car"/>
    <w:basedOn w:val="CarCar3"/>
    <w:link w:val="description"/>
    <w:rsid w:val="006212A3"/>
    <w:rPr>
      <w:rFonts w:ascii="Courier New" w:hAnsi="Courier New" w:cs="Courier New"/>
      <w:sz w:val="24"/>
      <w:szCs w:val="24"/>
      <w:lang w:val="fr-FR" w:eastAsia="fr-FR" w:bidi="ar-SA"/>
    </w:rPr>
  </w:style>
  <w:style w:type="paragraph" w:customStyle="1" w:styleId="Titre22">
    <w:name w:val="Titre 2/2"/>
    <w:basedOn w:val="Titre2"/>
    <w:uiPriority w:val="99"/>
    <w:qFormat/>
    <w:rsid w:val="00062BD9"/>
    <w:rPr>
      <w:b w:val="0"/>
      <w:bCs w:val="0"/>
      <w:u w:val="single"/>
    </w:rPr>
  </w:style>
  <w:style w:type="paragraph" w:customStyle="1" w:styleId="StyleEn-tteCourierNewJustifiGauche19cm">
    <w:name w:val="Style En-tête + Courier New Justifié Gauche :  1.9 cm"/>
    <w:basedOn w:val="En-tte"/>
    <w:rsid w:val="00062BD9"/>
    <w:pPr>
      <w:ind w:left="1134"/>
      <w:jc w:val="both"/>
    </w:pPr>
    <w:rPr>
      <w:rFonts w:ascii="Courier New" w:hAnsi="Courier New"/>
      <w:szCs w:val="20"/>
    </w:rPr>
  </w:style>
  <w:style w:type="character" w:customStyle="1" w:styleId="Retraitcorpsdetexte3Car1">
    <w:name w:val="Retrait corps de texte 3 Car1"/>
    <w:uiPriority w:val="99"/>
    <w:rsid w:val="0072463C"/>
    <w:rPr>
      <w:rFonts w:ascii="Courier New" w:hAnsi="Courier New" w:cs="Courier New"/>
      <w:sz w:val="24"/>
      <w:szCs w:val="24"/>
      <w:lang w:val="fr-FR" w:eastAsia="fr-FR" w:bidi="ar-SA"/>
    </w:rPr>
  </w:style>
  <w:style w:type="paragraph" w:customStyle="1" w:styleId="Titre4bis">
    <w:name w:val="Titre 4 bis"/>
    <w:basedOn w:val="Titre3"/>
    <w:uiPriority w:val="99"/>
    <w:qFormat/>
    <w:rsid w:val="0072463C"/>
    <w:pPr>
      <w:numPr>
        <w:ilvl w:val="0"/>
        <w:numId w:val="0"/>
      </w:numPr>
      <w:ind w:left="864" w:hanging="864"/>
    </w:pPr>
  </w:style>
  <w:style w:type="character" w:customStyle="1" w:styleId="CarCar15">
    <w:name w:val="Car Car15"/>
    <w:locked/>
    <w:rsid w:val="00AA4B84"/>
    <w:rPr>
      <w:rFonts w:ascii="Courier New" w:hAnsi="Courier New" w:cs="Courier New"/>
      <w:sz w:val="24"/>
      <w:szCs w:val="24"/>
      <w:u w:val="single"/>
    </w:rPr>
  </w:style>
  <w:style w:type="character" w:customStyle="1" w:styleId="CarCar14">
    <w:name w:val="Car Car14"/>
    <w:locked/>
    <w:rsid w:val="00F731F4"/>
    <w:rPr>
      <w:rFonts w:ascii="Courier New" w:hAnsi="Courier New" w:cs="Courier New"/>
      <w:sz w:val="24"/>
      <w:szCs w:val="24"/>
      <w:u w:val="single"/>
      <w:lang w:val="fr-FR" w:eastAsia="fr-FR" w:bidi="ar-SA"/>
    </w:rPr>
  </w:style>
  <w:style w:type="character" w:customStyle="1" w:styleId="CarCar10">
    <w:name w:val="Car Car10"/>
    <w:locked/>
    <w:rsid w:val="001905BB"/>
    <w:rPr>
      <w:rFonts w:ascii="Courier New" w:hAnsi="Courier New" w:cs="Courier New"/>
      <w:sz w:val="24"/>
      <w:szCs w:val="24"/>
      <w:u w:val="single"/>
      <w:lang w:val="fr-FR" w:eastAsia="fr-FR" w:bidi="ar-SA"/>
    </w:rPr>
  </w:style>
  <w:style w:type="paragraph" w:customStyle="1" w:styleId="TEXTE">
    <w:name w:val="TEXTE"/>
    <w:basedOn w:val="Retraitcorpsdetexte2"/>
    <w:link w:val="TEXTECar"/>
    <w:qFormat/>
    <w:rsid w:val="009C229E"/>
    <w:pPr>
      <w:ind w:left="1134"/>
    </w:pPr>
    <w:rPr>
      <w:rFonts w:ascii="Courier New" w:hAnsi="Courier New" w:cs="Courier New"/>
      <w:b w:val="0"/>
      <w:bCs w:val="0"/>
    </w:rPr>
  </w:style>
  <w:style w:type="character" w:customStyle="1" w:styleId="TEXTECar">
    <w:name w:val="TEXTE Car"/>
    <w:link w:val="TEXTE"/>
    <w:rsid w:val="009C229E"/>
    <w:rPr>
      <w:rFonts w:ascii="Courier New" w:hAnsi="Courier New" w:cs="Courier New"/>
      <w:sz w:val="24"/>
      <w:szCs w:val="24"/>
      <w:lang w:val="fr-FR" w:eastAsia="fr-FR" w:bidi="ar-SA"/>
    </w:rPr>
  </w:style>
  <w:style w:type="paragraph" w:customStyle="1" w:styleId="localisation">
    <w:name w:val="localisation"/>
    <w:basedOn w:val="Retraitcorpsdetexte3"/>
    <w:link w:val="localisationCar"/>
    <w:qFormat/>
    <w:rsid w:val="009F34EC"/>
    <w:pPr>
      <w:ind w:left="2977" w:hanging="1843"/>
    </w:pPr>
    <w:rPr>
      <w:b/>
      <w:sz w:val="20"/>
    </w:rPr>
  </w:style>
  <w:style w:type="character" w:customStyle="1" w:styleId="localisationCar">
    <w:name w:val="localisation Car"/>
    <w:link w:val="localisation"/>
    <w:rsid w:val="009F34EC"/>
    <w:rPr>
      <w:rFonts w:ascii="Courier New" w:hAnsi="Courier New" w:cs="Courier New"/>
      <w:b/>
      <w:szCs w:val="24"/>
    </w:rPr>
  </w:style>
  <w:style w:type="character" w:customStyle="1" w:styleId="CarCar11">
    <w:name w:val="Car Car11"/>
    <w:locked/>
    <w:rsid w:val="00B565C2"/>
    <w:rPr>
      <w:rFonts w:ascii="Courier New" w:hAnsi="Courier New" w:cs="Courier New"/>
      <w:sz w:val="24"/>
      <w:szCs w:val="24"/>
      <w:u w:val="single"/>
    </w:rPr>
  </w:style>
  <w:style w:type="paragraph" w:styleId="Paragraphedeliste">
    <w:name w:val="List Paragraph"/>
    <w:aliases w:val="6 pt paragraphe carré,Paragraphe de liste1,alinéa 1,List Paragraph1,Liste niveau 1,Liste type 1,Point Arret,Paragraphe de liste 1,Paragraphe de liste2,Liste à puce - SC,Paragraphe de liste num,normal,Listes,Puce focus"/>
    <w:basedOn w:val="Normal"/>
    <w:link w:val="ParagraphedelisteCar"/>
    <w:uiPriority w:val="34"/>
    <w:qFormat/>
    <w:rsid w:val="00D623C7"/>
    <w:pPr>
      <w:ind w:left="708"/>
    </w:pPr>
  </w:style>
  <w:style w:type="character" w:customStyle="1" w:styleId="st1">
    <w:name w:val="st1"/>
    <w:basedOn w:val="Policepardfaut"/>
    <w:rsid w:val="001D5190"/>
  </w:style>
  <w:style w:type="paragraph" w:customStyle="1" w:styleId="Default">
    <w:name w:val="Default"/>
    <w:rsid w:val="001E66A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F159DF"/>
  </w:style>
  <w:style w:type="character" w:customStyle="1" w:styleId="googqs-tidbitgoogqs-tidbit-0googqs-tidbit-hilite">
    <w:name w:val="googqs-tidbitgoogqs-tidbit-0googqs-tidbit-hilite"/>
    <w:basedOn w:val="Policepardfaut"/>
    <w:rsid w:val="00F159DF"/>
  </w:style>
  <w:style w:type="character" w:customStyle="1" w:styleId="Retraitcorpsdetexte3Car">
    <w:name w:val="Retrait corps de texte 3 Car"/>
    <w:uiPriority w:val="99"/>
    <w:rsid w:val="009D37A7"/>
    <w:rPr>
      <w:rFonts w:ascii="Courier New" w:hAnsi="Courier New" w:cs="Courier New"/>
      <w:sz w:val="24"/>
      <w:szCs w:val="24"/>
      <w:lang w:val="fr-FR" w:eastAsia="fr-FR" w:bidi="ar-SA"/>
    </w:rPr>
  </w:style>
  <w:style w:type="character" w:customStyle="1" w:styleId="st">
    <w:name w:val="st"/>
    <w:basedOn w:val="Policepardfaut"/>
    <w:rsid w:val="000E1AAB"/>
  </w:style>
  <w:style w:type="character" w:customStyle="1" w:styleId="rwrr">
    <w:name w:val="rwrr"/>
    <w:basedOn w:val="Policepardfaut"/>
    <w:rsid w:val="00FE6F1A"/>
    <w:rPr>
      <w:color w:val="408CD9"/>
      <w:u w:val="single"/>
      <w:shd w:val="clear" w:color="auto" w:fill="FFFFFF"/>
    </w:rPr>
  </w:style>
  <w:style w:type="character" w:customStyle="1" w:styleId="nom2">
    <w:name w:val="nom2"/>
    <w:basedOn w:val="Policepardfaut"/>
    <w:rsid w:val="00E9788E"/>
    <w:rPr>
      <w:b/>
      <w:bCs/>
      <w:vanish w:val="0"/>
      <w:webHidden w:val="0"/>
      <w:specVanish w:val="0"/>
    </w:rPr>
  </w:style>
  <w:style w:type="character" w:customStyle="1" w:styleId="definition2">
    <w:name w:val="definition2"/>
    <w:basedOn w:val="Policepardfaut"/>
    <w:rsid w:val="00E9788E"/>
    <w:rPr>
      <w:vanish w:val="0"/>
      <w:webHidden w:val="0"/>
      <w:specVanish w:val="0"/>
    </w:rPr>
  </w:style>
  <w:style w:type="character" w:customStyle="1" w:styleId="mw-headline">
    <w:name w:val="mw-headline"/>
    <w:basedOn w:val="Policepardfaut"/>
    <w:rsid w:val="005E200E"/>
  </w:style>
  <w:style w:type="character" w:customStyle="1" w:styleId="Titre4Car1">
    <w:name w:val="Titre 4 Car1"/>
    <w:aliases w:val="CHAP4 Car"/>
    <w:basedOn w:val="Policepardfaut"/>
    <w:semiHidden/>
    <w:rsid w:val="00F93A8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msonormal0">
    <w:name w:val="msonormal"/>
    <w:basedOn w:val="Normal"/>
    <w:uiPriority w:val="99"/>
    <w:rsid w:val="00F93A88"/>
  </w:style>
  <w:style w:type="paragraph" w:customStyle="1" w:styleId="Titre3sur3">
    <w:name w:val="Titre 3 sur 3"/>
    <w:basedOn w:val="Normal"/>
    <w:link w:val="Titre3sur3Car"/>
    <w:qFormat/>
    <w:rsid w:val="00F40DA8"/>
    <w:pPr>
      <w:keepNext/>
      <w:spacing w:before="240" w:after="60"/>
      <w:ind w:left="1134" w:hanging="1134"/>
      <w:outlineLvl w:val="2"/>
    </w:pPr>
    <w:rPr>
      <w:rFonts w:ascii="Courier New" w:hAnsi="Courier New" w:cs="Courier New"/>
      <w:iCs/>
      <w:u w:val="single"/>
    </w:rPr>
  </w:style>
  <w:style w:type="character" w:customStyle="1" w:styleId="Titre3sur3Car">
    <w:name w:val="Titre 3 sur 3 Car"/>
    <w:link w:val="Titre3sur3"/>
    <w:rsid w:val="00F40DA8"/>
    <w:rPr>
      <w:rFonts w:ascii="Courier New" w:hAnsi="Courier New" w:cs="Courier New"/>
      <w:iCs/>
      <w:sz w:val="24"/>
      <w:szCs w:val="24"/>
      <w:u w:val="single"/>
    </w:rPr>
  </w:style>
  <w:style w:type="character" w:customStyle="1" w:styleId="tgc">
    <w:name w:val="_tgc"/>
    <w:basedOn w:val="Policepardfaut"/>
    <w:rsid w:val="00372D11"/>
  </w:style>
  <w:style w:type="character" w:styleId="Mention">
    <w:name w:val="Mention"/>
    <w:basedOn w:val="Policepardfaut"/>
    <w:uiPriority w:val="99"/>
    <w:semiHidden/>
    <w:unhideWhenUsed/>
    <w:rsid w:val="00DF6381"/>
    <w:rPr>
      <w:color w:val="2B579A"/>
      <w:shd w:val="clear" w:color="auto" w:fill="E6E6E6"/>
    </w:rPr>
  </w:style>
  <w:style w:type="character" w:styleId="Mentionnonrsolue">
    <w:name w:val="Unresolved Mention"/>
    <w:basedOn w:val="Policepardfaut"/>
    <w:uiPriority w:val="99"/>
    <w:semiHidden/>
    <w:unhideWhenUsed/>
    <w:rsid w:val="009249DF"/>
    <w:rPr>
      <w:color w:val="808080"/>
      <w:shd w:val="clear" w:color="auto" w:fill="E6E6E6"/>
    </w:rPr>
  </w:style>
  <w:style w:type="paragraph" w:customStyle="1" w:styleId="xmsonormal">
    <w:name w:val="x_msonormal"/>
    <w:basedOn w:val="Normal"/>
    <w:rsid w:val="00F3045D"/>
    <w:pPr>
      <w:spacing w:before="100" w:beforeAutospacing="1" w:after="100" w:afterAutospacing="1"/>
    </w:pPr>
  </w:style>
  <w:style w:type="paragraph" w:styleId="Sansinterligne">
    <w:name w:val="No Spacing"/>
    <w:uiPriority w:val="1"/>
    <w:qFormat/>
    <w:rsid w:val="009D3E32"/>
    <w:rPr>
      <w:rFonts w:ascii="Avenir" w:eastAsia="MS Mincho" w:hAnsi="Avenir" w:cstheme="minorBidi"/>
      <w:sz w:val="22"/>
      <w:szCs w:val="22"/>
      <w:lang w:val="en-GB" w:eastAsia="en-US"/>
    </w:rPr>
  </w:style>
  <w:style w:type="character" w:styleId="Accentuation">
    <w:name w:val="Emphasis"/>
    <w:basedOn w:val="Policepardfaut"/>
    <w:qFormat/>
    <w:rsid w:val="009D3E32"/>
    <w:rPr>
      <w:i/>
      <w:iCs/>
    </w:rPr>
  </w:style>
  <w:style w:type="character" w:styleId="Textedelespacerserv">
    <w:name w:val="Placeholder Text"/>
    <w:basedOn w:val="Policepardfaut"/>
    <w:uiPriority w:val="99"/>
    <w:semiHidden/>
    <w:rsid w:val="000C72C3"/>
    <w:rPr>
      <w:color w:val="808080"/>
    </w:rPr>
  </w:style>
  <w:style w:type="paragraph" w:customStyle="1" w:styleId="Corpsdetexte-SILVERT">
    <w:name w:val="Corps de texte - SILVERT"/>
    <w:basedOn w:val="Retraitcorpsdetexte2"/>
    <w:link w:val="Corpsdetexte-SILVERTCar"/>
    <w:qFormat/>
    <w:rsid w:val="0065722B"/>
    <w:pPr>
      <w:ind w:left="1134"/>
    </w:pPr>
    <w:rPr>
      <w:rFonts w:ascii="Calibri" w:hAnsi="Calibri" w:cs="Courier New"/>
      <w:b w:val="0"/>
      <w:bCs w:val="0"/>
    </w:rPr>
  </w:style>
  <w:style w:type="character" w:customStyle="1" w:styleId="Corpsdetexte-SILVERTCar">
    <w:name w:val="Corps de texte - SILVERT Car"/>
    <w:basedOn w:val="CarCar3"/>
    <w:link w:val="Corpsdetexte-SILVERT"/>
    <w:rsid w:val="0065722B"/>
    <w:rPr>
      <w:rFonts w:ascii="Calibri" w:hAnsi="Calibri" w:cs="Courier New"/>
      <w:sz w:val="24"/>
      <w:szCs w:val="24"/>
      <w:lang w:val="fr-FR" w:eastAsia="fr-FR" w:bidi="ar-SA"/>
    </w:rPr>
  </w:style>
  <w:style w:type="paragraph" w:customStyle="1" w:styleId="StyleCarl3">
    <w:name w:val="StyleCarl3"/>
    <w:basedOn w:val="Titre3"/>
    <w:link w:val="StyleCarl3Car"/>
    <w:qFormat/>
    <w:rsid w:val="00C3345C"/>
    <w:pPr>
      <w:numPr>
        <w:numId w:val="6"/>
      </w:numPr>
      <w:tabs>
        <w:tab w:val="clear" w:pos="6096"/>
      </w:tabs>
      <w:spacing w:before="60"/>
      <w:ind w:left="1117"/>
    </w:pPr>
  </w:style>
  <w:style w:type="character" w:customStyle="1" w:styleId="StyleCarl3Car">
    <w:name w:val="StyleCarl3 Car"/>
    <w:basedOn w:val="Titre3Car"/>
    <w:link w:val="StyleCarl3"/>
    <w:rsid w:val="00C3345C"/>
    <w:rPr>
      <w:rFonts w:asciiTheme="minorHAnsi" w:hAnsiTheme="minorHAnsi" w:cstheme="minorHAnsi"/>
      <w:color w:val="205572"/>
      <w:sz w:val="24"/>
      <w:szCs w:val="24"/>
      <w:u w:val="single"/>
    </w:rPr>
  </w:style>
  <w:style w:type="character" w:customStyle="1" w:styleId="ParagraphedelisteCar">
    <w:name w:val="Paragraphe de liste Car"/>
    <w:aliases w:val="6 pt paragraphe carré Car,Paragraphe de liste1 Car,alinéa 1 Car,List Paragraph1 Car,Liste niveau 1 Car,Liste type 1 Car,Point Arret Car,Paragraphe de liste 1 Car,Paragraphe de liste2 Car,Liste à puce - SC Car,normal Car"/>
    <w:basedOn w:val="Policepardfaut"/>
    <w:link w:val="Paragraphedeliste"/>
    <w:uiPriority w:val="34"/>
    <w:qFormat/>
    <w:locked/>
    <w:rsid w:val="00576D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3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28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98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6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6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7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631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3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3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1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5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6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0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8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56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73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65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88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8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36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27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9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70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95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49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50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550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9069">
              <w:marLeft w:val="-33"/>
              <w:marRight w:val="-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70526">
                  <w:marLeft w:val="-33"/>
                  <w:marRight w:val="-3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79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77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24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42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7771">
          <w:marLeft w:val="0"/>
          <w:marRight w:val="1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2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4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6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1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9500">
          <w:marLeft w:val="0"/>
          <w:marRight w:val="1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1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8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62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60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0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8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6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07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4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07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495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94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77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4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4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6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9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79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0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41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8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4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9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th.silvert@silvert.f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4D213-FBDF-45F0-86CE-BF19BD20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SILVERT</Company>
  <LinksUpToDate>false</LinksUpToDate>
  <CharactersWithSpaces>987</CharactersWithSpaces>
  <SharedDoc>false</SharedDoc>
  <HLinks>
    <vt:vector size="2922" baseType="variant">
      <vt:variant>
        <vt:i4>2359364</vt:i4>
      </vt:variant>
      <vt:variant>
        <vt:i4>2877</vt:i4>
      </vt:variant>
      <vt:variant>
        <vt:i4>0</vt:i4>
      </vt:variant>
      <vt:variant>
        <vt:i4>5</vt:i4>
      </vt:variant>
      <vt:variant>
        <vt:lpwstr>mailto:th.silvert@silvert.fr</vt:lpwstr>
      </vt:variant>
      <vt:variant>
        <vt:lpwstr/>
      </vt:variant>
      <vt:variant>
        <vt:i4>5701651</vt:i4>
      </vt:variant>
      <vt:variant>
        <vt:i4>2874</vt:i4>
      </vt:variant>
      <vt:variant>
        <vt:i4>0</vt:i4>
      </vt:variant>
      <vt:variant>
        <vt:i4>5</vt:i4>
      </vt:variant>
      <vt:variant>
        <vt:lpwstr>http://www.developpementdurable.gouv.fr/</vt:lpwstr>
      </vt:variant>
      <vt:variant>
        <vt:lpwstr/>
      </vt:variant>
      <vt:variant>
        <vt:i4>1376263</vt:i4>
      </vt:variant>
      <vt:variant>
        <vt:i4>2871</vt:i4>
      </vt:variant>
      <vt:variant>
        <vt:i4>0</vt:i4>
      </vt:variant>
      <vt:variant>
        <vt:i4>5</vt:i4>
      </vt:variant>
      <vt:variant>
        <vt:lpwstr>http://www.servicepublic.fr/</vt:lpwstr>
      </vt:variant>
      <vt:variant>
        <vt:lpwstr/>
      </vt:variant>
      <vt:variant>
        <vt:i4>4849761</vt:i4>
      </vt:variant>
      <vt:variant>
        <vt:i4>2868</vt:i4>
      </vt:variant>
      <vt:variant>
        <vt:i4>0</vt:i4>
      </vt:variant>
      <vt:variant>
        <vt:i4>5</vt:i4>
      </vt:variant>
      <vt:variant>
        <vt:lpwstr>http://www.legifrance.gouv.fr/affichCodeArticle.do;jsessionid=877DA1BD15C9A95E9DFDE8B3FBFF2113.tpdjo13v_1?cidTexte=LEGITEXT000006074220&amp;idArticle=LEGIARTI000006833121&amp;dateTexte=&amp;categorieLien=cid</vt:lpwstr>
      </vt:variant>
      <vt:variant>
        <vt:lpwstr/>
      </vt:variant>
      <vt:variant>
        <vt:i4>2359364</vt:i4>
      </vt:variant>
      <vt:variant>
        <vt:i4>2862</vt:i4>
      </vt:variant>
      <vt:variant>
        <vt:i4>0</vt:i4>
      </vt:variant>
      <vt:variant>
        <vt:i4>5</vt:i4>
      </vt:variant>
      <vt:variant>
        <vt:lpwstr>mailto:th.silvert@silvert.fr</vt:lpwstr>
      </vt:variant>
      <vt:variant>
        <vt:lpwstr/>
      </vt:variant>
      <vt:variant>
        <vt:i4>1572904</vt:i4>
      </vt:variant>
      <vt:variant>
        <vt:i4>2856</vt:i4>
      </vt:variant>
      <vt:variant>
        <vt:i4>0</vt:i4>
      </vt:variant>
      <vt:variant>
        <vt:i4>5</vt:i4>
      </vt:variant>
      <vt:variant>
        <vt:lpwstr>mailto:logedia@wanadoo.fr</vt:lpwstr>
      </vt:variant>
      <vt:variant>
        <vt:lpwstr/>
      </vt:variant>
      <vt:variant>
        <vt:i4>1572904</vt:i4>
      </vt:variant>
      <vt:variant>
        <vt:i4>2853</vt:i4>
      </vt:variant>
      <vt:variant>
        <vt:i4>0</vt:i4>
      </vt:variant>
      <vt:variant>
        <vt:i4>5</vt:i4>
      </vt:variant>
      <vt:variant>
        <vt:lpwstr>mailto:logedia@wanadoo.fr</vt:lpwstr>
      </vt:variant>
      <vt:variant>
        <vt:lpwstr/>
      </vt:variant>
      <vt:variant>
        <vt:i4>8192008</vt:i4>
      </vt:variant>
      <vt:variant>
        <vt:i4>2850</vt:i4>
      </vt:variant>
      <vt:variant>
        <vt:i4>0</vt:i4>
      </vt:variant>
      <vt:variant>
        <vt:i4>5</vt:i4>
      </vt:variant>
      <vt:variant>
        <vt:lpwstr>mailto:jlaup@alpes-controles.fr</vt:lpwstr>
      </vt:variant>
      <vt:variant>
        <vt:lpwstr/>
      </vt:variant>
      <vt:variant>
        <vt:i4>1638458</vt:i4>
      </vt:variant>
      <vt:variant>
        <vt:i4>2847</vt:i4>
      </vt:variant>
      <vt:variant>
        <vt:i4>0</vt:i4>
      </vt:variant>
      <vt:variant>
        <vt:i4>5</vt:i4>
      </vt:variant>
      <vt:variant>
        <vt:lpwstr>mailto:Thierryvarisco@opac73.fr</vt:lpwstr>
      </vt:variant>
      <vt:variant>
        <vt:lpwstr/>
      </vt:variant>
      <vt:variant>
        <vt:i4>2359364</vt:i4>
      </vt:variant>
      <vt:variant>
        <vt:i4>2844</vt:i4>
      </vt:variant>
      <vt:variant>
        <vt:i4>0</vt:i4>
      </vt:variant>
      <vt:variant>
        <vt:i4>5</vt:i4>
      </vt:variant>
      <vt:variant>
        <vt:lpwstr>mailto:th.silvert@silvert.fr</vt:lpwstr>
      </vt:variant>
      <vt:variant>
        <vt:lpwstr/>
      </vt:variant>
      <vt:variant>
        <vt:i4>1507382</vt:i4>
      </vt:variant>
      <vt:variant>
        <vt:i4>2837</vt:i4>
      </vt:variant>
      <vt:variant>
        <vt:i4>0</vt:i4>
      </vt:variant>
      <vt:variant>
        <vt:i4>5</vt:i4>
      </vt:variant>
      <vt:variant>
        <vt:lpwstr/>
      </vt:variant>
      <vt:variant>
        <vt:lpwstr>_Toc352257207</vt:lpwstr>
      </vt:variant>
      <vt:variant>
        <vt:i4>1507382</vt:i4>
      </vt:variant>
      <vt:variant>
        <vt:i4>2831</vt:i4>
      </vt:variant>
      <vt:variant>
        <vt:i4>0</vt:i4>
      </vt:variant>
      <vt:variant>
        <vt:i4>5</vt:i4>
      </vt:variant>
      <vt:variant>
        <vt:lpwstr/>
      </vt:variant>
      <vt:variant>
        <vt:lpwstr>_Toc352257206</vt:lpwstr>
      </vt:variant>
      <vt:variant>
        <vt:i4>1507382</vt:i4>
      </vt:variant>
      <vt:variant>
        <vt:i4>2825</vt:i4>
      </vt:variant>
      <vt:variant>
        <vt:i4>0</vt:i4>
      </vt:variant>
      <vt:variant>
        <vt:i4>5</vt:i4>
      </vt:variant>
      <vt:variant>
        <vt:lpwstr/>
      </vt:variant>
      <vt:variant>
        <vt:lpwstr>_Toc352257205</vt:lpwstr>
      </vt:variant>
      <vt:variant>
        <vt:i4>1507382</vt:i4>
      </vt:variant>
      <vt:variant>
        <vt:i4>2819</vt:i4>
      </vt:variant>
      <vt:variant>
        <vt:i4>0</vt:i4>
      </vt:variant>
      <vt:variant>
        <vt:i4>5</vt:i4>
      </vt:variant>
      <vt:variant>
        <vt:lpwstr/>
      </vt:variant>
      <vt:variant>
        <vt:lpwstr>_Toc352257204</vt:lpwstr>
      </vt:variant>
      <vt:variant>
        <vt:i4>1507382</vt:i4>
      </vt:variant>
      <vt:variant>
        <vt:i4>2813</vt:i4>
      </vt:variant>
      <vt:variant>
        <vt:i4>0</vt:i4>
      </vt:variant>
      <vt:variant>
        <vt:i4>5</vt:i4>
      </vt:variant>
      <vt:variant>
        <vt:lpwstr/>
      </vt:variant>
      <vt:variant>
        <vt:lpwstr>_Toc352257203</vt:lpwstr>
      </vt:variant>
      <vt:variant>
        <vt:i4>1507382</vt:i4>
      </vt:variant>
      <vt:variant>
        <vt:i4>2807</vt:i4>
      </vt:variant>
      <vt:variant>
        <vt:i4>0</vt:i4>
      </vt:variant>
      <vt:variant>
        <vt:i4>5</vt:i4>
      </vt:variant>
      <vt:variant>
        <vt:lpwstr/>
      </vt:variant>
      <vt:variant>
        <vt:lpwstr>_Toc352257202</vt:lpwstr>
      </vt:variant>
      <vt:variant>
        <vt:i4>1507382</vt:i4>
      </vt:variant>
      <vt:variant>
        <vt:i4>2801</vt:i4>
      </vt:variant>
      <vt:variant>
        <vt:i4>0</vt:i4>
      </vt:variant>
      <vt:variant>
        <vt:i4>5</vt:i4>
      </vt:variant>
      <vt:variant>
        <vt:lpwstr/>
      </vt:variant>
      <vt:variant>
        <vt:lpwstr>_Toc352257201</vt:lpwstr>
      </vt:variant>
      <vt:variant>
        <vt:i4>1507382</vt:i4>
      </vt:variant>
      <vt:variant>
        <vt:i4>2795</vt:i4>
      </vt:variant>
      <vt:variant>
        <vt:i4>0</vt:i4>
      </vt:variant>
      <vt:variant>
        <vt:i4>5</vt:i4>
      </vt:variant>
      <vt:variant>
        <vt:lpwstr/>
      </vt:variant>
      <vt:variant>
        <vt:lpwstr>_Toc352257200</vt:lpwstr>
      </vt:variant>
      <vt:variant>
        <vt:i4>1966133</vt:i4>
      </vt:variant>
      <vt:variant>
        <vt:i4>2789</vt:i4>
      </vt:variant>
      <vt:variant>
        <vt:i4>0</vt:i4>
      </vt:variant>
      <vt:variant>
        <vt:i4>5</vt:i4>
      </vt:variant>
      <vt:variant>
        <vt:lpwstr/>
      </vt:variant>
      <vt:variant>
        <vt:lpwstr>_Toc352257199</vt:lpwstr>
      </vt:variant>
      <vt:variant>
        <vt:i4>1966133</vt:i4>
      </vt:variant>
      <vt:variant>
        <vt:i4>2783</vt:i4>
      </vt:variant>
      <vt:variant>
        <vt:i4>0</vt:i4>
      </vt:variant>
      <vt:variant>
        <vt:i4>5</vt:i4>
      </vt:variant>
      <vt:variant>
        <vt:lpwstr/>
      </vt:variant>
      <vt:variant>
        <vt:lpwstr>_Toc352257198</vt:lpwstr>
      </vt:variant>
      <vt:variant>
        <vt:i4>1966133</vt:i4>
      </vt:variant>
      <vt:variant>
        <vt:i4>2777</vt:i4>
      </vt:variant>
      <vt:variant>
        <vt:i4>0</vt:i4>
      </vt:variant>
      <vt:variant>
        <vt:i4>5</vt:i4>
      </vt:variant>
      <vt:variant>
        <vt:lpwstr/>
      </vt:variant>
      <vt:variant>
        <vt:lpwstr>_Toc352257197</vt:lpwstr>
      </vt:variant>
      <vt:variant>
        <vt:i4>1966133</vt:i4>
      </vt:variant>
      <vt:variant>
        <vt:i4>2771</vt:i4>
      </vt:variant>
      <vt:variant>
        <vt:i4>0</vt:i4>
      </vt:variant>
      <vt:variant>
        <vt:i4>5</vt:i4>
      </vt:variant>
      <vt:variant>
        <vt:lpwstr/>
      </vt:variant>
      <vt:variant>
        <vt:lpwstr>_Toc352257196</vt:lpwstr>
      </vt:variant>
      <vt:variant>
        <vt:i4>1966133</vt:i4>
      </vt:variant>
      <vt:variant>
        <vt:i4>2765</vt:i4>
      </vt:variant>
      <vt:variant>
        <vt:i4>0</vt:i4>
      </vt:variant>
      <vt:variant>
        <vt:i4>5</vt:i4>
      </vt:variant>
      <vt:variant>
        <vt:lpwstr/>
      </vt:variant>
      <vt:variant>
        <vt:lpwstr>_Toc352257195</vt:lpwstr>
      </vt:variant>
      <vt:variant>
        <vt:i4>1966133</vt:i4>
      </vt:variant>
      <vt:variant>
        <vt:i4>2759</vt:i4>
      </vt:variant>
      <vt:variant>
        <vt:i4>0</vt:i4>
      </vt:variant>
      <vt:variant>
        <vt:i4>5</vt:i4>
      </vt:variant>
      <vt:variant>
        <vt:lpwstr/>
      </vt:variant>
      <vt:variant>
        <vt:lpwstr>_Toc352257194</vt:lpwstr>
      </vt:variant>
      <vt:variant>
        <vt:i4>1966133</vt:i4>
      </vt:variant>
      <vt:variant>
        <vt:i4>2753</vt:i4>
      </vt:variant>
      <vt:variant>
        <vt:i4>0</vt:i4>
      </vt:variant>
      <vt:variant>
        <vt:i4>5</vt:i4>
      </vt:variant>
      <vt:variant>
        <vt:lpwstr/>
      </vt:variant>
      <vt:variant>
        <vt:lpwstr>_Toc352257193</vt:lpwstr>
      </vt:variant>
      <vt:variant>
        <vt:i4>1966133</vt:i4>
      </vt:variant>
      <vt:variant>
        <vt:i4>2747</vt:i4>
      </vt:variant>
      <vt:variant>
        <vt:i4>0</vt:i4>
      </vt:variant>
      <vt:variant>
        <vt:i4>5</vt:i4>
      </vt:variant>
      <vt:variant>
        <vt:lpwstr/>
      </vt:variant>
      <vt:variant>
        <vt:lpwstr>_Toc352257192</vt:lpwstr>
      </vt:variant>
      <vt:variant>
        <vt:i4>1966133</vt:i4>
      </vt:variant>
      <vt:variant>
        <vt:i4>2741</vt:i4>
      </vt:variant>
      <vt:variant>
        <vt:i4>0</vt:i4>
      </vt:variant>
      <vt:variant>
        <vt:i4>5</vt:i4>
      </vt:variant>
      <vt:variant>
        <vt:lpwstr/>
      </vt:variant>
      <vt:variant>
        <vt:lpwstr>_Toc352257191</vt:lpwstr>
      </vt:variant>
      <vt:variant>
        <vt:i4>1966133</vt:i4>
      </vt:variant>
      <vt:variant>
        <vt:i4>2735</vt:i4>
      </vt:variant>
      <vt:variant>
        <vt:i4>0</vt:i4>
      </vt:variant>
      <vt:variant>
        <vt:i4>5</vt:i4>
      </vt:variant>
      <vt:variant>
        <vt:lpwstr/>
      </vt:variant>
      <vt:variant>
        <vt:lpwstr>_Toc352257190</vt:lpwstr>
      </vt:variant>
      <vt:variant>
        <vt:i4>2031669</vt:i4>
      </vt:variant>
      <vt:variant>
        <vt:i4>2729</vt:i4>
      </vt:variant>
      <vt:variant>
        <vt:i4>0</vt:i4>
      </vt:variant>
      <vt:variant>
        <vt:i4>5</vt:i4>
      </vt:variant>
      <vt:variant>
        <vt:lpwstr/>
      </vt:variant>
      <vt:variant>
        <vt:lpwstr>_Toc352257189</vt:lpwstr>
      </vt:variant>
      <vt:variant>
        <vt:i4>2031669</vt:i4>
      </vt:variant>
      <vt:variant>
        <vt:i4>2723</vt:i4>
      </vt:variant>
      <vt:variant>
        <vt:i4>0</vt:i4>
      </vt:variant>
      <vt:variant>
        <vt:i4>5</vt:i4>
      </vt:variant>
      <vt:variant>
        <vt:lpwstr/>
      </vt:variant>
      <vt:variant>
        <vt:lpwstr>_Toc352257188</vt:lpwstr>
      </vt:variant>
      <vt:variant>
        <vt:i4>2031669</vt:i4>
      </vt:variant>
      <vt:variant>
        <vt:i4>2717</vt:i4>
      </vt:variant>
      <vt:variant>
        <vt:i4>0</vt:i4>
      </vt:variant>
      <vt:variant>
        <vt:i4>5</vt:i4>
      </vt:variant>
      <vt:variant>
        <vt:lpwstr/>
      </vt:variant>
      <vt:variant>
        <vt:lpwstr>_Toc352257187</vt:lpwstr>
      </vt:variant>
      <vt:variant>
        <vt:i4>2031669</vt:i4>
      </vt:variant>
      <vt:variant>
        <vt:i4>2711</vt:i4>
      </vt:variant>
      <vt:variant>
        <vt:i4>0</vt:i4>
      </vt:variant>
      <vt:variant>
        <vt:i4>5</vt:i4>
      </vt:variant>
      <vt:variant>
        <vt:lpwstr/>
      </vt:variant>
      <vt:variant>
        <vt:lpwstr>_Toc352257186</vt:lpwstr>
      </vt:variant>
      <vt:variant>
        <vt:i4>2031669</vt:i4>
      </vt:variant>
      <vt:variant>
        <vt:i4>2705</vt:i4>
      </vt:variant>
      <vt:variant>
        <vt:i4>0</vt:i4>
      </vt:variant>
      <vt:variant>
        <vt:i4>5</vt:i4>
      </vt:variant>
      <vt:variant>
        <vt:lpwstr/>
      </vt:variant>
      <vt:variant>
        <vt:lpwstr>_Toc352257185</vt:lpwstr>
      </vt:variant>
      <vt:variant>
        <vt:i4>2031669</vt:i4>
      </vt:variant>
      <vt:variant>
        <vt:i4>2699</vt:i4>
      </vt:variant>
      <vt:variant>
        <vt:i4>0</vt:i4>
      </vt:variant>
      <vt:variant>
        <vt:i4>5</vt:i4>
      </vt:variant>
      <vt:variant>
        <vt:lpwstr/>
      </vt:variant>
      <vt:variant>
        <vt:lpwstr>_Toc352257184</vt:lpwstr>
      </vt:variant>
      <vt:variant>
        <vt:i4>2031669</vt:i4>
      </vt:variant>
      <vt:variant>
        <vt:i4>2693</vt:i4>
      </vt:variant>
      <vt:variant>
        <vt:i4>0</vt:i4>
      </vt:variant>
      <vt:variant>
        <vt:i4>5</vt:i4>
      </vt:variant>
      <vt:variant>
        <vt:lpwstr/>
      </vt:variant>
      <vt:variant>
        <vt:lpwstr>_Toc352257183</vt:lpwstr>
      </vt:variant>
      <vt:variant>
        <vt:i4>2031669</vt:i4>
      </vt:variant>
      <vt:variant>
        <vt:i4>2687</vt:i4>
      </vt:variant>
      <vt:variant>
        <vt:i4>0</vt:i4>
      </vt:variant>
      <vt:variant>
        <vt:i4>5</vt:i4>
      </vt:variant>
      <vt:variant>
        <vt:lpwstr/>
      </vt:variant>
      <vt:variant>
        <vt:lpwstr>_Toc352257182</vt:lpwstr>
      </vt:variant>
      <vt:variant>
        <vt:i4>2031669</vt:i4>
      </vt:variant>
      <vt:variant>
        <vt:i4>2681</vt:i4>
      </vt:variant>
      <vt:variant>
        <vt:i4>0</vt:i4>
      </vt:variant>
      <vt:variant>
        <vt:i4>5</vt:i4>
      </vt:variant>
      <vt:variant>
        <vt:lpwstr/>
      </vt:variant>
      <vt:variant>
        <vt:lpwstr>_Toc352257181</vt:lpwstr>
      </vt:variant>
      <vt:variant>
        <vt:i4>2031669</vt:i4>
      </vt:variant>
      <vt:variant>
        <vt:i4>2675</vt:i4>
      </vt:variant>
      <vt:variant>
        <vt:i4>0</vt:i4>
      </vt:variant>
      <vt:variant>
        <vt:i4>5</vt:i4>
      </vt:variant>
      <vt:variant>
        <vt:lpwstr/>
      </vt:variant>
      <vt:variant>
        <vt:lpwstr>_Toc352257180</vt:lpwstr>
      </vt:variant>
      <vt:variant>
        <vt:i4>1048629</vt:i4>
      </vt:variant>
      <vt:variant>
        <vt:i4>2669</vt:i4>
      </vt:variant>
      <vt:variant>
        <vt:i4>0</vt:i4>
      </vt:variant>
      <vt:variant>
        <vt:i4>5</vt:i4>
      </vt:variant>
      <vt:variant>
        <vt:lpwstr/>
      </vt:variant>
      <vt:variant>
        <vt:lpwstr>_Toc352257179</vt:lpwstr>
      </vt:variant>
      <vt:variant>
        <vt:i4>1048629</vt:i4>
      </vt:variant>
      <vt:variant>
        <vt:i4>2663</vt:i4>
      </vt:variant>
      <vt:variant>
        <vt:i4>0</vt:i4>
      </vt:variant>
      <vt:variant>
        <vt:i4>5</vt:i4>
      </vt:variant>
      <vt:variant>
        <vt:lpwstr/>
      </vt:variant>
      <vt:variant>
        <vt:lpwstr>_Toc352257178</vt:lpwstr>
      </vt:variant>
      <vt:variant>
        <vt:i4>1048629</vt:i4>
      </vt:variant>
      <vt:variant>
        <vt:i4>2657</vt:i4>
      </vt:variant>
      <vt:variant>
        <vt:i4>0</vt:i4>
      </vt:variant>
      <vt:variant>
        <vt:i4>5</vt:i4>
      </vt:variant>
      <vt:variant>
        <vt:lpwstr/>
      </vt:variant>
      <vt:variant>
        <vt:lpwstr>_Toc352257177</vt:lpwstr>
      </vt:variant>
      <vt:variant>
        <vt:i4>1048629</vt:i4>
      </vt:variant>
      <vt:variant>
        <vt:i4>2651</vt:i4>
      </vt:variant>
      <vt:variant>
        <vt:i4>0</vt:i4>
      </vt:variant>
      <vt:variant>
        <vt:i4>5</vt:i4>
      </vt:variant>
      <vt:variant>
        <vt:lpwstr/>
      </vt:variant>
      <vt:variant>
        <vt:lpwstr>_Toc352257176</vt:lpwstr>
      </vt:variant>
      <vt:variant>
        <vt:i4>1048629</vt:i4>
      </vt:variant>
      <vt:variant>
        <vt:i4>2645</vt:i4>
      </vt:variant>
      <vt:variant>
        <vt:i4>0</vt:i4>
      </vt:variant>
      <vt:variant>
        <vt:i4>5</vt:i4>
      </vt:variant>
      <vt:variant>
        <vt:lpwstr/>
      </vt:variant>
      <vt:variant>
        <vt:lpwstr>_Toc352257175</vt:lpwstr>
      </vt:variant>
      <vt:variant>
        <vt:i4>1048629</vt:i4>
      </vt:variant>
      <vt:variant>
        <vt:i4>2639</vt:i4>
      </vt:variant>
      <vt:variant>
        <vt:i4>0</vt:i4>
      </vt:variant>
      <vt:variant>
        <vt:i4>5</vt:i4>
      </vt:variant>
      <vt:variant>
        <vt:lpwstr/>
      </vt:variant>
      <vt:variant>
        <vt:lpwstr>_Toc352257174</vt:lpwstr>
      </vt:variant>
      <vt:variant>
        <vt:i4>1048629</vt:i4>
      </vt:variant>
      <vt:variant>
        <vt:i4>2633</vt:i4>
      </vt:variant>
      <vt:variant>
        <vt:i4>0</vt:i4>
      </vt:variant>
      <vt:variant>
        <vt:i4>5</vt:i4>
      </vt:variant>
      <vt:variant>
        <vt:lpwstr/>
      </vt:variant>
      <vt:variant>
        <vt:lpwstr>_Toc352257173</vt:lpwstr>
      </vt:variant>
      <vt:variant>
        <vt:i4>1048629</vt:i4>
      </vt:variant>
      <vt:variant>
        <vt:i4>2627</vt:i4>
      </vt:variant>
      <vt:variant>
        <vt:i4>0</vt:i4>
      </vt:variant>
      <vt:variant>
        <vt:i4>5</vt:i4>
      </vt:variant>
      <vt:variant>
        <vt:lpwstr/>
      </vt:variant>
      <vt:variant>
        <vt:lpwstr>_Toc352257172</vt:lpwstr>
      </vt:variant>
      <vt:variant>
        <vt:i4>1048629</vt:i4>
      </vt:variant>
      <vt:variant>
        <vt:i4>2621</vt:i4>
      </vt:variant>
      <vt:variant>
        <vt:i4>0</vt:i4>
      </vt:variant>
      <vt:variant>
        <vt:i4>5</vt:i4>
      </vt:variant>
      <vt:variant>
        <vt:lpwstr/>
      </vt:variant>
      <vt:variant>
        <vt:lpwstr>_Toc352257171</vt:lpwstr>
      </vt:variant>
      <vt:variant>
        <vt:i4>1048629</vt:i4>
      </vt:variant>
      <vt:variant>
        <vt:i4>2615</vt:i4>
      </vt:variant>
      <vt:variant>
        <vt:i4>0</vt:i4>
      </vt:variant>
      <vt:variant>
        <vt:i4>5</vt:i4>
      </vt:variant>
      <vt:variant>
        <vt:lpwstr/>
      </vt:variant>
      <vt:variant>
        <vt:lpwstr>_Toc352257170</vt:lpwstr>
      </vt:variant>
      <vt:variant>
        <vt:i4>1114165</vt:i4>
      </vt:variant>
      <vt:variant>
        <vt:i4>2609</vt:i4>
      </vt:variant>
      <vt:variant>
        <vt:i4>0</vt:i4>
      </vt:variant>
      <vt:variant>
        <vt:i4>5</vt:i4>
      </vt:variant>
      <vt:variant>
        <vt:lpwstr/>
      </vt:variant>
      <vt:variant>
        <vt:lpwstr>_Toc352257169</vt:lpwstr>
      </vt:variant>
      <vt:variant>
        <vt:i4>1114165</vt:i4>
      </vt:variant>
      <vt:variant>
        <vt:i4>2603</vt:i4>
      </vt:variant>
      <vt:variant>
        <vt:i4>0</vt:i4>
      </vt:variant>
      <vt:variant>
        <vt:i4>5</vt:i4>
      </vt:variant>
      <vt:variant>
        <vt:lpwstr/>
      </vt:variant>
      <vt:variant>
        <vt:lpwstr>_Toc352257168</vt:lpwstr>
      </vt:variant>
      <vt:variant>
        <vt:i4>1114165</vt:i4>
      </vt:variant>
      <vt:variant>
        <vt:i4>2597</vt:i4>
      </vt:variant>
      <vt:variant>
        <vt:i4>0</vt:i4>
      </vt:variant>
      <vt:variant>
        <vt:i4>5</vt:i4>
      </vt:variant>
      <vt:variant>
        <vt:lpwstr/>
      </vt:variant>
      <vt:variant>
        <vt:lpwstr>_Toc352257167</vt:lpwstr>
      </vt:variant>
      <vt:variant>
        <vt:i4>1114165</vt:i4>
      </vt:variant>
      <vt:variant>
        <vt:i4>2591</vt:i4>
      </vt:variant>
      <vt:variant>
        <vt:i4>0</vt:i4>
      </vt:variant>
      <vt:variant>
        <vt:i4>5</vt:i4>
      </vt:variant>
      <vt:variant>
        <vt:lpwstr/>
      </vt:variant>
      <vt:variant>
        <vt:lpwstr>_Toc352257166</vt:lpwstr>
      </vt:variant>
      <vt:variant>
        <vt:i4>1114165</vt:i4>
      </vt:variant>
      <vt:variant>
        <vt:i4>2585</vt:i4>
      </vt:variant>
      <vt:variant>
        <vt:i4>0</vt:i4>
      </vt:variant>
      <vt:variant>
        <vt:i4>5</vt:i4>
      </vt:variant>
      <vt:variant>
        <vt:lpwstr/>
      </vt:variant>
      <vt:variant>
        <vt:lpwstr>_Toc352257165</vt:lpwstr>
      </vt:variant>
      <vt:variant>
        <vt:i4>1114165</vt:i4>
      </vt:variant>
      <vt:variant>
        <vt:i4>2579</vt:i4>
      </vt:variant>
      <vt:variant>
        <vt:i4>0</vt:i4>
      </vt:variant>
      <vt:variant>
        <vt:i4>5</vt:i4>
      </vt:variant>
      <vt:variant>
        <vt:lpwstr/>
      </vt:variant>
      <vt:variant>
        <vt:lpwstr>_Toc352257164</vt:lpwstr>
      </vt:variant>
      <vt:variant>
        <vt:i4>1114165</vt:i4>
      </vt:variant>
      <vt:variant>
        <vt:i4>2573</vt:i4>
      </vt:variant>
      <vt:variant>
        <vt:i4>0</vt:i4>
      </vt:variant>
      <vt:variant>
        <vt:i4>5</vt:i4>
      </vt:variant>
      <vt:variant>
        <vt:lpwstr/>
      </vt:variant>
      <vt:variant>
        <vt:lpwstr>_Toc352257163</vt:lpwstr>
      </vt:variant>
      <vt:variant>
        <vt:i4>1114165</vt:i4>
      </vt:variant>
      <vt:variant>
        <vt:i4>2567</vt:i4>
      </vt:variant>
      <vt:variant>
        <vt:i4>0</vt:i4>
      </vt:variant>
      <vt:variant>
        <vt:i4>5</vt:i4>
      </vt:variant>
      <vt:variant>
        <vt:lpwstr/>
      </vt:variant>
      <vt:variant>
        <vt:lpwstr>_Toc352257162</vt:lpwstr>
      </vt:variant>
      <vt:variant>
        <vt:i4>1114165</vt:i4>
      </vt:variant>
      <vt:variant>
        <vt:i4>2561</vt:i4>
      </vt:variant>
      <vt:variant>
        <vt:i4>0</vt:i4>
      </vt:variant>
      <vt:variant>
        <vt:i4>5</vt:i4>
      </vt:variant>
      <vt:variant>
        <vt:lpwstr/>
      </vt:variant>
      <vt:variant>
        <vt:lpwstr>_Toc352257161</vt:lpwstr>
      </vt:variant>
      <vt:variant>
        <vt:i4>1114165</vt:i4>
      </vt:variant>
      <vt:variant>
        <vt:i4>2555</vt:i4>
      </vt:variant>
      <vt:variant>
        <vt:i4>0</vt:i4>
      </vt:variant>
      <vt:variant>
        <vt:i4>5</vt:i4>
      </vt:variant>
      <vt:variant>
        <vt:lpwstr/>
      </vt:variant>
      <vt:variant>
        <vt:lpwstr>_Toc352257160</vt:lpwstr>
      </vt:variant>
      <vt:variant>
        <vt:i4>1179701</vt:i4>
      </vt:variant>
      <vt:variant>
        <vt:i4>2549</vt:i4>
      </vt:variant>
      <vt:variant>
        <vt:i4>0</vt:i4>
      </vt:variant>
      <vt:variant>
        <vt:i4>5</vt:i4>
      </vt:variant>
      <vt:variant>
        <vt:lpwstr/>
      </vt:variant>
      <vt:variant>
        <vt:lpwstr>_Toc352257159</vt:lpwstr>
      </vt:variant>
      <vt:variant>
        <vt:i4>1179701</vt:i4>
      </vt:variant>
      <vt:variant>
        <vt:i4>2543</vt:i4>
      </vt:variant>
      <vt:variant>
        <vt:i4>0</vt:i4>
      </vt:variant>
      <vt:variant>
        <vt:i4>5</vt:i4>
      </vt:variant>
      <vt:variant>
        <vt:lpwstr/>
      </vt:variant>
      <vt:variant>
        <vt:lpwstr>_Toc352257158</vt:lpwstr>
      </vt:variant>
      <vt:variant>
        <vt:i4>1179701</vt:i4>
      </vt:variant>
      <vt:variant>
        <vt:i4>2537</vt:i4>
      </vt:variant>
      <vt:variant>
        <vt:i4>0</vt:i4>
      </vt:variant>
      <vt:variant>
        <vt:i4>5</vt:i4>
      </vt:variant>
      <vt:variant>
        <vt:lpwstr/>
      </vt:variant>
      <vt:variant>
        <vt:lpwstr>_Toc352257157</vt:lpwstr>
      </vt:variant>
      <vt:variant>
        <vt:i4>1179701</vt:i4>
      </vt:variant>
      <vt:variant>
        <vt:i4>2531</vt:i4>
      </vt:variant>
      <vt:variant>
        <vt:i4>0</vt:i4>
      </vt:variant>
      <vt:variant>
        <vt:i4>5</vt:i4>
      </vt:variant>
      <vt:variant>
        <vt:lpwstr/>
      </vt:variant>
      <vt:variant>
        <vt:lpwstr>_Toc352257156</vt:lpwstr>
      </vt:variant>
      <vt:variant>
        <vt:i4>1179701</vt:i4>
      </vt:variant>
      <vt:variant>
        <vt:i4>2525</vt:i4>
      </vt:variant>
      <vt:variant>
        <vt:i4>0</vt:i4>
      </vt:variant>
      <vt:variant>
        <vt:i4>5</vt:i4>
      </vt:variant>
      <vt:variant>
        <vt:lpwstr/>
      </vt:variant>
      <vt:variant>
        <vt:lpwstr>_Toc352257155</vt:lpwstr>
      </vt:variant>
      <vt:variant>
        <vt:i4>1179701</vt:i4>
      </vt:variant>
      <vt:variant>
        <vt:i4>2519</vt:i4>
      </vt:variant>
      <vt:variant>
        <vt:i4>0</vt:i4>
      </vt:variant>
      <vt:variant>
        <vt:i4>5</vt:i4>
      </vt:variant>
      <vt:variant>
        <vt:lpwstr/>
      </vt:variant>
      <vt:variant>
        <vt:lpwstr>_Toc352257154</vt:lpwstr>
      </vt:variant>
      <vt:variant>
        <vt:i4>1179701</vt:i4>
      </vt:variant>
      <vt:variant>
        <vt:i4>2513</vt:i4>
      </vt:variant>
      <vt:variant>
        <vt:i4>0</vt:i4>
      </vt:variant>
      <vt:variant>
        <vt:i4>5</vt:i4>
      </vt:variant>
      <vt:variant>
        <vt:lpwstr/>
      </vt:variant>
      <vt:variant>
        <vt:lpwstr>_Toc352257153</vt:lpwstr>
      </vt:variant>
      <vt:variant>
        <vt:i4>1179701</vt:i4>
      </vt:variant>
      <vt:variant>
        <vt:i4>2507</vt:i4>
      </vt:variant>
      <vt:variant>
        <vt:i4>0</vt:i4>
      </vt:variant>
      <vt:variant>
        <vt:i4>5</vt:i4>
      </vt:variant>
      <vt:variant>
        <vt:lpwstr/>
      </vt:variant>
      <vt:variant>
        <vt:lpwstr>_Toc352257152</vt:lpwstr>
      </vt:variant>
      <vt:variant>
        <vt:i4>1179701</vt:i4>
      </vt:variant>
      <vt:variant>
        <vt:i4>2501</vt:i4>
      </vt:variant>
      <vt:variant>
        <vt:i4>0</vt:i4>
      </vt:variant>
      <vt:variant>
        <vt:i4>5</vt:i4>
      </vt:variant>
      <vt:variant>
        <vt:lpwstr/>
      </vt:variant>
      <vt:variant>
        <vt:lpwstr>_Toc352257151</vt:lpwstr>
      </vt:variant>
      <vt:variant>
        <vt:i4>1179701</vt:i4>
      </vt:variant>
      <vt:variant>
        <vt:i4>2495</vt:i4>
      </vt:variant>
      <vt:variant>
        <vt:i4>0</vt:i4>
      </vt:variant>
      <vt:variant>
        <vt:i4>5</vt:i4>
      </vt:variant>
      <vt:variant>
        <vt:lpwstr/>
      </vt:variant>
      <vt:variant>
        <vt:lpwstr>_Toc352257150</vt:lpwstr>
      </vt:variant>
      <vt:variant>
        <vt:i4>1245237</vt:i4>
      </vt:variant>
      <vt:variant>
        <vt:i4>2489</vt:i4>
      </vt:variant>
      <vt:variant>
        <vt:i4>0</vt:i4>
      </vt:variant>
      <vt:variant>
        <vt:i4>5</vt:i4>
      </vt:variant>
      <vt:variant>
        <vt:lpwstr/>
      </vt:variant>
      <vt:variant>
        <vt:lpwstr>_Toc352257149</vt:lpwstr>
      </vt:variant>
      <vt:variant>
        <vt:i4>1245237</vt:i4>
      </vt:variant>
      <vt:variant>
        <vt:i4>2483</vt:i4>
      </vt:variant>
      <vt:variant>
        <vt:i4>0</vt:i4>
      </vt:variant>
      <vt:variant>
        <vt:i4>5</vt:i4>
      </vt:variant>
      <vt:variant>
        <vt:lpwstr/>
      </vt:variant>
      <vt:variant>
        <vt:lpwstr>_Toc352257148</vt:lpwstr>
      </vt:variant>
      <vt:variant>
        <vt:i4>1245237</vt:i4>
      </vt:variant>
      <vt:variant>
        <vt:i4>2477</vt:i4>
      </vt:variant>
      <vt:variant>
        <vt:i4>0</vt:i4>
      </vt:variant>
      <vt:variant>
        <vt:i4>5</vt:i4>
      </vt:variant>
      <vt:variant>
        <vt:lpwstr/>
      </vt:variant>
      <vt:variant>
        <vt:lpwstr>_Toc352257147</vt:lpwstr>
      </vt:variant>
      <vt:variant>
        <vt:i4>1245237</vt:i4>
      </vt:variant>
      <vt:variant>
        <vt:i4>2471</vt:i4>
      </vt:variant>
      <vt:variant>
        <vt:i4>0</vt:i4>
      </vt:variant>
      <vt:variant>
        <vt:i4>5</vt:i4>
      </vt:variant>
      <vt:variant>
        <vt:lpwstr/>
      </vt:variant>
      <vt:variant>
        <vt:lpwstr>_Toc352257146</vt:lpwstr>
      </vt:variant>
      <vt:variant>
        <vt:i4>1245237</vt:i4>
      </vt:variant>
      <vt:variant>
        <vt:i4>2465</vt:i4>
      </vt:variant>
      <vt:variant>
        <vt:i4>0</vt:i4>
      </vt:variant>
      <vt:variant>
        <vt:i4>5</vt:i4>
      </vt:variant>
      <vt:variant>
        <vt:lpwstr/>
      </vt:variant>
      <vt:variant>
        <vt:lpwstr>_Toc352257145</vt:lpwstr>
      </vt:variant>
      <vt:variant>
        <vt:i4>1245237</vt:i4>
      </vt:variant>
      <vt:variant>
        <vt:i4>2459</vt:i4>
      </vt:variant>
      <vt:variant>
        <vt:i4>0</vt:i4>
      </vt:variant>
      <vt:variant>
        <vt:i4>5</vt:i4>
      </vt:variant>
      <vt:variant>
        <vt:lpwstr/>
      </vt:variant>
      <vt:variant>
        <vt:lpwstr>_Toc352257144</vt:lpwstr>
      </vt:variant>
      <vt:variant>
        <vt:i4>1245237</vt:i4>
      </vt:variant>
      <vt:variant>
        <vt:i4>2453</vt:i4>
      </vt:variant>
      <vt:variant>
        <vt:i4>0</vt:i4>
      </vt:variant>
      <vt:variant>
        <vt:i4>5</vt:i4>
      </vt:variant>
      <vt:variant>
        <vt:lpwstr/>
      </vt:variant>
      <vt:variant>
        <vt:lpwstr>_Toc352257143</vt:lpwstr>
      </vt:variant>
      <vt:variant>
        <vt:i4>1245237</vt:i4>
      </vt:variant>
      <vt:variant>
        <vt:i4>2447</vt:i4>
      </vt:variant>
      <vt:variant>
        <vt:i4>0</vt:i4>
      </vt:variant>
      <vt:variant>
        <vt:i4>5</vt:i4>
      </vt:variant>
      <vt:variant>
        <vt:lpwstr/>
      </vt:variant>
      <vt:variant>
        <vt:lpwstr>_Toc352257142</vt:lpwstr>
      </vt:variant>
      <vt:variant>
        <vt:i4>1245237</vt:i4>
      </vt:variant>
      <vt:variant>
        <vt:i4>2441</vt:i4>
      </vt:variant>
      <vt:variant>
        <vt:i4>0</vt:i4>
      </vt:variant>
      <vt:variant>
        <vt:i4>5</vt:i4>
      </vt:variant>
      <vt:variant>
        <vt:lpwstr/>
      </vt:variant>
      <vt:variant>
        <vt:lpwstr>_Toc352257141</vt:lpwstr>
      </vt:variant>
      <vt:variant>
        <vt:i4>1245237</vt:i4>
      </vt:variant>
      <vt:variant>
        <vt:i4>2435</vt:i4>
      </vt:variant>
      <vt:variant>
        <vt:i4>0</vt:i4>
      </vt:variant>
      <vt:variant>
        <vt:i4>5</vt:i4>
      </vt:variant>
      <vt:variant>
        <vt:lpwstr/>
      </vt:variant>
      <vt:variant>
        <vt:lpwstr>_Toc352257140</vt:lpwstr>
      </vt:variant>
      <vt:variant>
        <vt:i4>1310773</vt:i4>
      </vt:variant>
      <vt:variant>
        <vt:i4>2429</vt:i4>
      </vt:variant>
      <vt:variant>
        <vt:i4>0</vt:i4>
      </vt:variant>
      <vt:variant>
        <vt:i4>5</vt:i4>
      </vt:variant>
      <vt:variant>
        <vt:lpwstr/>
      </vt:variant>
      <vt:variant>
        <vt:lpwstr>_Toc352257139</vt:lpwstr>
      </vt:variant>
      <vt:variant>
        <vt:i4>1310773</vt:i4>
      </vt:variant>
      <vt:variant>
        <vt:i4>2423</vt:i4>
      </vt:variant>
      <vt:variant>
        <vt:i4>0</vt:i4>
      </vt:variant>
      <vt:variant>
        <vt:i4>5</vt:i4>
      </vt:variant>
      <vt:variant>
        <vt:lpwstr/>
      </vt:variant>
      <vt:variant>
        <vt:lpwstr>_Toc352257138</vt:lpwstr>
      </vt:variant>
      <vt:variant>
        <vt:i4>1310773</vt:i4>
      </vt:variant>
      <vt:variant>
        <vt:i4>2417</vt:i4>
      </vt:variant>
      <vt:variant>
        <vt:i4>0</vt:i4>
      </vt:variant>
      <vt:variant>
        <vt:i4>5</vt:i4>
      </vt:variant>
      <vt:variant>
        <vt:lpwstr/>
      </vt:variant>
      <vt:variant>
        <vt:lpwstr>_Toc352257137</vt:lpwstr>
      </vt:variant>
      <vt:variant>
        <vt:i4>1310773</vt:i4>
      </vt:variant>
      <vt:variant>
        <vt:i4>2411</vt:i4>
      </vt:variant>
      <vt:variant>
        <vt:i4>0</vt:i4>
      </vt:variant>
      <vt:variant>
        <vt:i4>5</vt:i4>
      </vt:variant>
      <vt:variant>
        <vt:lpwstr/>
      </vt:variant>
      <vt:variant>
        <vt:lpwstr>_Toc352257136</vt:lpwstr>
      </vt:variant>
      <vt:variant>
        <vt:i4>1310773</vt:i4>
      </vt:variant>
      <vt:variant>
        <vt:i4>2405</vt:i4>
      </vt:variant>
      <vt:variant>
        <vt:i4>0</vt:i4>
      </vt:variant>
      <vt:variant>
        <vt:i4>5</vt:i4>
      </vt:variant>
      <vt:variant>
        <vt:lpwstr/>
      </vt:variant>
      <vt:variant>
        <vt:lpwstr>_Toc352257135</vt:lpwstr>
      </vt:variant>
      <vt:variant>
        <vt:i4>1310773</vt:i4>
      </vt:variant>
      <vt:variant>
        <vt:i4>2399</vt:i4>
      </vt:variant>
      <vt:variant>
        <vt:i4>0</vt:i4>
      </vt:variant>
      <vt:variant>
        <vt:i4>5</vt:i4>
      </vt:variant>
      <vt:variant>
        <vt:lpwstr/>
      </vt:variant>
      <vt:variant>
        <vt:lpwstr>_Toc352257134</vt:lpwstr>
      </vt:variant>
      <vt:variant>
        <vt:i4>1310773</vt:i4>
      </vt:variant>
      <vt:variant>
        <vt:i4>2393</vt:i4>
      </vt:variant>
      <vt:variant>
        <vt:i4>0</vt:i4>
      </vt:variant>
      <vt:variant>
        <vt:i4>5</vt:i4>
      </vt:variant>
      <vt:variant>
        <vt:lpwstr/>
      </vt:variant>
      <vt:variant>
        <vt:lpwstr>_Toc352257133</vt:lpwstr>
      </vt:variant>
      <vt:variant>
        <vt:i4>1310773</vt:i4>
      </vt:variant>
      <vt:variant>
        <vt:i4>2387</vt:i4>
      </vt:variant>
      <vt:variant>
        <vt:i4>0</vt:i4>
      </vt:variant>
      <vt:variant>
        <vt:i4>5</vt:i4>
      </vt:variant>
      <vt:variant>
        <vt:lpwstr/>
      </vt:variant>
      <vt:variant>
        <vt:lpwstr>_Toc352257132</vt:lpwstr>
      </vt:variant>
      <vt:variant>
        <vt:i4>1310773</vt:i4>
      </vt:variant>
      <vt:variant>
        <vt:i4>2381</vt:i4>
      </vt:variant>
      <vt:variant>
        <vt:i4>0</vt:i4>
      </vt:variant>
      <vt:variant>
        <vt:i4>5</vt:i4>
      </vt:variant>
      <vt:variant>
        <vt:lpwstr/>
      </vt:variant>
      <vt:variant>
        <vt:lpwstr>_Toc352257131</vt:lpwstr>
      </vt:variant>
      <vt:variant>
        <vt:i4>1310773</vt:i4>
      </vt:variant>
      <vt:variant>
        <vt:i4>2375</vt:i4>
      </vt:variant>
      <vt:variant>
        <vt:i4>0</vt:i4>
      </vt:variant>
      <vt:variant>
        <vt:i4>5</vt:i4>
      </vt:variant>
      <vt:variant>
        <vt:lpwstr/>
      </vt:variant>
      <vt:variant>
        <vt:lpwstr>_Toc352257130</vt:lpwstr>
      </vt:variant>
      <vt:variant>
        <vt:i4>1376309</vt:i4>
      </vt:variant>
      <vt:variant>
        <vt:i4>2369</vt:i4>
      </vt:variant>
      <vt:variant>
        <vt:i4>0</vt:i4>
      </vt:variant>
      <vt:variant>
        <vt:i4>5</vt:i4>
      </vt:variant>
      <vt:variant>
        <vt:lpwstr/>
      </vt:variant>
      <vt:variant>
        <vt:lpwstr>_Toc352257129</vt:lpwstr>
      </vt:variant>
      <vt:variant>
        <vt:i4>1376309</vt:i4>
      </vt:variant>
      <vt:variant>
        <vt:i4>2363</vt:i4>
      </vt:variant>
      <vt:variant>
        <vt:i4>0</vt:i4>
      </vt:variant>
      <vt:variant>
        <vt:i4>5</vt:i4>
      </vt:variant>
      <vt:variant>
        <vt:lpwstr/>
      </vt:variant>
      <vt:variant>
        <vt:lpwstr>_Toc352257128</vt:lpwstr>
      </vt:variant>
      <vt:variant>
        <vt:i4>1376309</vt:i4>
      </vt:variant>
      <vt:variant>
        <vt:i4>2357</vt:i4>
      </vt:variant>
      <vt:variant>
        <vt:i4>0</vt:i4>
      </vt:variant>
      <vt:variant>
        <vt:i4>5</vt:i4>
      </vt:variant>
      <vt:variant>
        <vt:lpwstr/>
      </vt:variant>
      <vt:variant>
        <vt:lpwstr>_Toc352257127</vt:lpwstr>
      </vt:variant>
      <vt:variant>
        <vt:i4>1376309</vt:i4>
      </vt:variant>
      <vt:variant>
        <vt:i4>2351</vt:i4>
      </vt:variant>
      <vt:variant>
        <vt:i4>0</vt:i4>
      </vt:variant>
      <vt:variant>
        <vt:i4>5</vt:i4>
      </vt:variant>
      <vt:variant>
        <vt:lpwstr/>
      </vt:variant>
      <vt:variant>
        <vt:lpwstr>_Toc352257126</vt:lpwstr>
      </vt:variant>
      <vt:variant>
        <vt:i4>1376309</vt:i4>
      </vt:variant>
      <vt:variant>
        <vt:i4>2345</vt:i4>
      </vt:variant>
      <vt:variant>
        <vt:i4>0</vt:i4>
      </vt:variant>
      <vt:variant>
        <vt:i4>5</vt:i4>
      </vt:variant>
      <vt:variant>
        <vt:lpwstr/>
      </vt:variant>
      <vt:variant>
        <vt:lpwstr>_Toc352257125</vt:lpwstr>
      </vt:variant>
      <vt:variant>
        <vt:i4>1376309</vt:i4>
      </vt:variant>
      <vt:variant>
        <vt:i4>2339</vt:i4>
      </vt:variant>
      <vt:variant>
        <vt:i4>0</vt:i4>
      </vt:variant>
      <vt:variant>
        <vt:i4>5</vt:i4>
      </vt:variant>
      <vt:variant>
        <vt:lpwstr/>
      </vt:variant>
      <vt:variant>
        <vt:lpwstr>_Toc352257124</vt:lpwstr>
      </vt:variant>
      <vt:variant>
        <vt:i4>1376309</vt:i4>
      </vt:variant>
      <vt:variant>
        <vt:i4>2333</vt:i4>
      </vt:variant>
      <vt:variant>
        <vt:i4>0</vt:i4>
      </vt:variant>
      <vt:variant>
        <vt:i4>5</vt:i4>
      </vt:variant>
      <vt:variant>
        <vt:lpwstr/>
      </vt:variant>
      <vt:variant>
        <vt:lpwstr>_Toc352257123</vt:lpwstr>
      </vt:variant>
      <vt:variant>
        <vt:i4>1376309</vt:i4>
      </vt:variant>
      <vt:variant>
        <vt:i4>2327</vt:i4>
      </vt:variant>
      <vt:variant>
        <vt:i4>0</vt:i4>
      </vt:variant>
      <vt:variant>
        <vt:i4>5</vt:i4>
      </vt:variant>
      <vt:variant>
        <vt:lpwstr/>
      </vt:variant>
      <vt:variant>
        <vt:lpwstr>_Toc352257122</vt:lpwstr>
      </vt:variant>
      <vt:variant>
        <vt:i4>1376309</vt:i4>
      </vt:variant>
      <vt:variant>
        <vt:i4>2321</vt:i4>
      </vt:variant>
      <vt:variant>
        <vt:i4>0</vt:i4>
      </vt:variant>
      <vt:variant>
        <vt:i4>5</vt:i4>
      </vt:variant>
      <vt:variant>
        <vt:lpwstr/>
      </vt:variant>
      <vt:variant>
        <vt:lpwstr>_Toc352257121</vt:lpwstr>
      </vt:variant>
      <vt:variant>
        <vt:i4>1376309</vt:i4>
      </vt:variant>
      <vt:variant>
        <vt:i4>2315</vt:i4>
      </vt:variant>
      <vt:variant>
        <vt:i4>0</vt:i4>
      </vt:variant>
      <vt:variant>
        <vt:i4>5</vt:i4>
      </vt:variant>
      <vt:variant>
        <vt:lpwstr/>
      </vt:variant>
      <vt:variant>
        <vt:lpwstr>_Toc352257120</vt:lpwstr>
      </vt:variant>
      <vt:variant>
        <vt:i4>1441845</vt:i4>
      </vt:variant>
      <vt:variant>
        <vt:i4>2309</vt:i4>
      </vt:variant>
      <vt:variant>
        <vt:i4>0</vt:i4>
      </vt:variant>
      <vt:variant>
        <vt:i4>5</vt:i4>
      </vt:variant>
      <vt:variant>
        <vt:lpwstr/>
      </vt:variant>
      <vt:variant>
        <vt:lpwstr>_Toc352257119</vt:lpwstr>
      </vt:variant>
      <vt:variant>
        <vt:i4>1441845</vt:i4>
      </vt:variant>
      <vt:variant>
        <vt:i4>2303</vt:i4>
      </vt:variant>
      <vt:variant>
        <vt:i4>0</vt:i4>
      </vt:variant>
      <vt:variant>
        <vt:i4>5</vt:i4>
      </vt:variant>
      <vt:variant>
        <vt:lpwstr/>
      </vt:variant>
      <vt:variant>
        <vt:lpwstr>_Toc352257118</vt:lpwstr>
      </vt:variant>
      <vt:variant>
        <vt:i4>1441845</vt:i4>
      </vt:variant>
      <vt:variant>
        <vt:i4>2297</vt:i4>
      </vt:variant>
      <vt:variant>
        <vt:i4>0</vt:i4>
      </vt:variant>
      <vt:variant>
        <vt:i4>5</vt:i4>
      </vt:variant>
      <vt:variant>
        <vt:lpwstr/>
      </vt:variant>
      <vt:variant>
        <vt:lpwstr>_Toc352257117</vt:lpwstr>
      </vt:variant>
      <vt:variant>
        <vt:i4>1441845</vt:i4>
      </vt:variant>
      <vt:variant>
        <vt:i4>2291</vt:i4>
      </vt:variant>
      <vt:variant>
        <vt:i4>0</vt:i4>
      </vt:variant>
      <vt:variant>
        <vt:i4>5</vt:i4>
      </vt:variant>
      <vt:variant>
        <vt:lpwstr/>
      </vt:variant>
      <vt:variant>
        <vt:lpwstr>_Toc352257116</vt:lpwstr>
      </vt:variant>
      <vt:variant>
        <vt:i4>1441845</vt:i4>
      </vt:variant>
      <vt:variant>
        <vt:i4>2285</vt:i4>
      </vt:variant>
      <vt:variant>
        <vt:i4>0</vt:i4>
      </vt:variant>
      <vt:variant>
        <vt:i4>5</vt:i4>
      </vt:variant>
      <vt:variant>
        <vt:lpwstr/>
      </vt:variant>
      <vt:variant>
        <vt:lpwstr>_Toc352257115</vt:lpwstr>
      </vt:variant>
      <vt:variant>
        <vt:i4>1441845</vt:i4>
      </vt:variant>
      <vt:variant>
        <vt:i4>2279</vt:i4>
      </vt:variant>
      <vt:variant>
        <vt:i4>0</vt:i4>
      </vt:variant>
      <vt:variant>
        <vt:i4>5</vt:i4>
      </vt:variant>
      <vt:variant>
        <vt:lpwstr/>
      </vt:variant>
      <vt:variant>
        <vt:lpwstr>_Toc352257114</vt:lpwstr>
      </vt:variant>
      <vt:variant>
        <vt:i4>1441845</vt:i4>
      </vt:variant>
      <vt:variant>
        <vt:i4>2273</vt:i4>
      </vt:variant>
      <vt:variant>
        <vt:i4>0</vt:i4>
      </vt:variant>
      <vt:variant>
        <vt:i4>5</vt:i4>
      </vt:variant>
      <vt:variant>
        <vt:lpwstr/>
      </vt:variant>
      <vt:variant>
        <vt:lpwstr>_Toc352257113</vt:lpwstr>
      </vt:variant>
      <vt:variant>
        <vt:i4>1441845</vt:i4>
      </vt:variant>
      <vt:variant>
        <vt:i4>2267</vt:i4>
      </vt:variant>
      <vt:variant>
        <vt:i4>0</vt:i4>
      </vt:variant>
      <vt:variant>
        <vt:i4>5</vt:i4>
      </vt:variant>
      <vt:variant>
        <vt:lpwstr/>
      </vt:variant>
      <vt:variant>
        <vt:lpwstr>_Toc352257112</vt:lpwstr>
      </vt:variant>
      <vt:variant>
        <vt:i4>1441845</vt:i4>
      </vt:variant>
      <vt:variant>
        <vt:i4>2261</vt:i4>
      </vt:variant>
      <vt:variant>
        <vt:i4>0</vt:i4>
      </vt:variant>
      <vt:variant>
        <vt:i4>5</vt:i4>
      </vt:variant>
      <vt:variant>
        <vt:lpwstr/>
      </vt:variant>
      <vt:variant>
        <vt:lpwstr>_Toc352257111</vt:lpwstr>
      </vt:variant>
      <vt:variant>
        <vt:i4>1441845</vt:i4>
      </vt:variant>
      <vt:variant>
        <vt:i4>2255</vt:i4>
      </vt:variant>
      <vt:variant>
        <vt:i4>0</vt:i4>
      </vt:variant>
      <vt:variant>
        <vt:i4>5</vt:i4>
      </vt:variant>
      <vt:variant>
        <vt:lpwstr/>
      </vt:variant>
      <vt:variant>
        <vt:lpwstr>_Toc352257110</vt:lpwstr>
      </vt:variant>
      <vt:variant>
        <vt:i4>1507381</vt:i4>
      </vt:variant>
      <vt:variant>
        <vt:i4>2249</vt:i4>
      </vt:variant>
      <vt:variant>
        <vt:i4>0</vt:i4>
      </vt:variant>
      <vt:variant>
        <vt:i4>5</vt:i4>
      </vt:variant>
      <vt:variant>
        <vt:lpwstr/>
      </vt:variant>
      <vt:variant>
        <vt:lpwstr>_Toc352257109</vt:lpwstr>
      </vt:variant>
      <vt:variant>
        <vt:i4>1507381</vt:i4>
      </vt:variant>
      <vt:variant>
        <vt:i4>2243</vt:i4>
      </vt:variant>
      <vt:variant>
        <vt:i4>0</vt:i4>
      </vt:variant>
      <vt:variant>
        <vt:i4>5</vt:i4>
      </vt:variant>
      <vt:variant>
        <vt:lpwstr/>
      </vt:variant>
      <vt:variant>
        <vt:lpwstr>_Toc352257108</vt:lpwstr>
      </vt:variant>
      <vt:variant>
        <vt:i4>1507381</vt:i4>
      </vt:variant>
      <vt:variant>
        <vt:i4>2237</vt:i4>
      </vt:variant>
      <vt:variant>
        <vt:i4>0</vt:i4>
      </vt:variant>
      <vt:variant>
        <vt:i4>5</vt:i4>
      </vt:variant>
      <vt:variant>
        <vt:lpwstr/>
      </vt:variant>
      <vt:variant>
        <vt:lpwstr>_Toc352257107</vt:lpwstr>
      </vt:variant>
      <vt:variant>
        <vt:i4>1507381</vt:i4>
      </vt:variant>
      <vt:variant>
        <vt:i4>2231</vt:i4>
      </vt:variant>
      <vt:variant>
        <vt:i4>0</vt:i4>
      </vt:variant>
      <vt:variant>
        <vt:i4>5</vt:i4>
      </vt:variant>
      <vt:variant>
        <vt:lpwstr/>
      </vt:variant>
      <vt:variant>
        <vt:lpwstr>_Toc352257106</vt:lpwstr>
      </vt:variant>
      <vt:variant>
        <vt:i4>1507381</vt:i4>
      </vt:variant>
      <vt:variant>
        <vt:i4>2225</vt:i4>
      </vt:variant>
      <vt:variant>
        <vt:i4>0</vt:i4>
      </vt:variant>
      <vt:variant>
        <vt:i4>5</vt:i4>
      </vt:variant>
      <vt:variant>
        <vt:lpwstr/>
      </vt:variant>
      <vt:variant>
        <vt:lpwstr>_Toc352257105</vt:lpwstr>
      </vt:variant>
      <vt:variant>
        <vt:i4>1507381</vt:i4>
      </vt:variant>
      <vt:variant>
        <vt:i4>2219</vt:i4>
      </vt:variant>
      <vt:variant>
        <vt:i4>0</vt:i4>
      </vt:variant>
      <vt:variant>
        <vt:i4>5</vt:i4>
      </vt:variant>
      <vt:variant>
        <vt:lpwstr/>
      </vt:variant>
      <vt:variant>
        <vt:lpwstr>_Toc352257104</vt:lpwstr>
      </vt:variant>
      <vt:variant>
        <vt:i4>1507381</vt:i4>
      </vt:variant>
      <vt:variant>
        <vt:i4>2213</vt:i4>
      </vt:variant>
      <vt:variant>
        <vt:i4>0</vt:i4>
      </vt:variant>
      <vt:variant>
        <vt:i4>5</vt:i4>
      </vt:variant>
      <vt:variant>
        <vt:lpwstr/>
      </vt:variant>
      <vt:variant>
        <vt:lpwstr>_Toc352257103</vt:lpwstr>
      </vt:variant>
      <vt:variant>
        <vt:i4>1507381</vt:i4>
      </vt:variant>
      <vt:variant>
        <vt:i4>2207</vt:i4>
      </vt:variant>
      <vt:variant>
        <vt:i4>0</vt:i4>
      </vt:variant>
      <vt:variant>
        <vt:i4>5</vt:i4>
      </vt:variant>
      <vt:variant>
        <vt:lpwstr/>
      </vt:variant>
      <vt:variant>
        <vt:lpwstr>_Toc352257102</vt:lpwstr>
      </vt:variant>
      <vt:variant>
        <vt:i4>1507381</vt:i4>
      </vt:variant>
      <vt:variant>
        <vt:i4>2201</vt:i4>
      </vt:variant>
      <vt:variant>
        <vt:i4>0</vt:i4>
      </vt:variant>
      <vt:variant>
        <vt:i4>5</vt:i4>
      </vt:variant>
      <vt:variant>
        <vt:lpwstr/>
      </vt:variant>
      <vt:variant>
        <vt:lpwstr>_Toc352257101</vt:lpwstr>
      </vt:variant>
      <vt:variant>
        <vt:i4>1507381</vt:i4>
      </vt:variant>
      <vt:variant>
        <vt:i4>2195</vt:i4>
      </vt:variant>
      <vt:variant>
        <vt:i4>0</vt:i4>
      </vt:variant>
      <vt:variant>
        <vt:i4>5</vt:i4>
      </vt:variant>
      <vt:variant>
        <vt:lpwstr/>
      </vt:variant>
      <vt:variant>
        <vt:lpwstr>_Toc352257100</vt:lpwstr>
      </vt:variant>
      <vt:variant>
        <vt:i4>1966132</vt:i4>
      </vt:variant>
      <vt:variant>
        <vt:i4>2189</vt:i4>
      </vt:variant>
      <vt:variant>
        <vt:i4>0</vt:i4>
      </vt:variant>
      <vt:variant>
        <vt:i4>5</vt:i4>
      </vt:variant>
      <vt:variant>
        <vt:lpwstr/>
      </vt:variant>
      <vt:variant>
        <vt:lpwstr>_Toc352257099</vt:lpwstr>
      </vt:variant>
      <vt:variant>
        <vt:i4>1966132</vt:i4>
      </vt:variant>
      <vt:variant>
        <vt:i4>2183</vt:i4>
      </vt:variant>
      <vt:variant>
        <vt:i4>0</vt:i4>
      </vt:variant>
      <vt:variant>
        <vt:i4>5</vt:i4>
      </vt:variant>
      <vt:variant>
        <vt:lpwstr/>
      </vt:variant>
      <vt:variant>
        <vt:lpwstr>_Toc352257098</vt:lpwstr>
      </vt:variant>
      <vt:variant>
        <vt:i4>1966132</vt:i4>
      </vt:variant>
      <vt:variant>
        <vt:i4>2177</vt:i4>
      </vt:variant>
      <vt:variant>
        <vt:i4>0</vt:i4>
      </vt:variant>
      <vt:variant>
        <vt:i4>5</vt:i4>
      </vt:variant>
      <vt:variant>
        <vt:lpwstr/>
      </vt:variant>
      <vt:variant>
        <vt:lpwstr>_Toc352257097</vt:lpwstr>
      </vt:variant>
      <vt:variant>
        <vt:i4>1966132</vt:i4>
      </vt:variant>
      <vt:variant>
        <vt:i4>2171</vt:i4>
      </vt:variant>
      <vt:variant>
        <vt:i4>0</vt:i4>
      </vt:variant>
      <vt:variant>
        <vt:i4>5</vt:i4>
      </vt:variant>
      <vt:variant>
        <vt:lpwstr/>
      </vt:variant>
      <vt:variant>
        <vt:lpwstr>_Toc352257096</vt:lpwstr>
      </vt:variant>
      <vt:variant>
        <vt:i4>1966132</vt:i4>
      </vt:variant>
      <vt:variant>
        <vt:i4>2165</vt:i4>
      </vt:variant>
      <vt:variant>
        <vt:i4>0</vt:i4>
      </vt:variant>
      <vt:variant>
        <vt:i4>5</vt:i4>
      </vt:variant>
      <vt:variant>
        <vt:lpwstr/>
      </vt:variant>
      <vt:variant>
        <vt:lpwstr>_Toc352257095</vt:lpwstr>
      </vt:variant>
      <vt:variant>
        <vt:i4>1966132</vt:i4>
      </vt:variant>
      <vt:variant>
        <vt:i4>2159</vt:i4>
      </vt:variant>
      <vt:variant>
        <vt:i4>0</vt:i4>
      </vt:variant>
      <vt:variant>
        <vt:i4>5</vt:i4>
      </vt:variant>
      <vt:variant>
        <vt:lpwstr/>
      </vt:variant>
      <vt:variant>
        <vt:lpwstr>_Toc352257094</vt:lpwstr>
      </vt:variant>
      <vt:variant>
        <vt:i4>1966132</vt:i4>
      </vt:variant>
      <vt:variant>
        <vt:i4>2153</vt:i4>
      </vt:variant>
      <vt:variant>
        <vt:i4>0</vt:i4>
      </vt:variant>
      <vt:variant>
        <vt:i4>5</vt:i4>
      </vt:variant>
      <vt:variant>
        <vt:lpwstr/>
      </vt:variant>
      <vt:variant>
        <vt:lpwstr>_Toc352257093</vt:lpwstr>
      </vt:variant>
      <vt:variant>
        <vt:i4>1966132</vt:i4>
      </vt:variant>
      <vt:variant>
        <vt:i4>2147</vt:i4>
      </vt:variant>
      <vt:variant>
        <vt:i4>0</vt:i4>
      </vt:variant>
      <vt:variant>
        <vt:i4>5</vt:i4>
      </vt:variant>
      <vt:variant>
        <vt:lpwstr/>
      </vt:variant>
      <vt:variant>
        <vt:lpwstr>_Toc352257092</vt:lpwstr>
      </vt:variant>
      <vt:variant>
        <vt:i4>1966132</vt:i4>
      </vt:variant>
      <vt:variant>
        <vt:i4>2141</vt:i4>
      </vt:variant>
      <vt:variant>
        <vt:i4>0</vt:i4>
      </vt:variant>
      <vt:variant>
        <vt:i4>5</vt:i4>
      </vt:variant>
      <vt:variant>
        <vt:lpwstr/>
      </vt:variant>
      <vt:variant>
        <vt:lpwstr>_Toc352257091</vt:lpwstr>
      </vt:variant>
      <vt:variant>
        <vt:i4>1966132</vt:i4>
      </vt:variant>
      <vt:variant>
        <vt:i4>2135</vt:i4>
      </vt:variant>
      <vt:variant>
        <vt:i4>0</vt:i4>
      </vt:variant>
      <vt:variant>
        <vt:i4>5</vt:i4>
      </vt:variant>
      <vt:variant>
        <vt:lpwstr/>
      </vt:variant>
      <vt:variant>
        <vt:lpwstr>_Toc352257090</vt:lpwstr>
      </vt:variant>
      <vt:variant>
        <vt:i4>2031668</vt:i4>
      </vt:variant>
      <vt:variant>
        <vt:i4>2129</vt:i4>
      </vt:variant>
      <vt:variant>
        <vt:i4>0</vt:i4>
      </vt:variant>
      <vt:variant>
        <vt:i4>5</vt:i4>
      </vt:variant>
      <vt:variant>
        <vt:lpwstr/>
      </vt:variant>
      <vt:variant>
        <vt:lpwstr>_Toc352257089</vt:lpwstr>
      </vt:variant>
      <vt:variant>
        <vt:i4>2031668</vt:i4>
      </vt:variant>
      <vt:variant>
        <vt:i4>2123</vt:i4>
      </vt:variant>
      <vt:variant>
        <vt:i4>0</vt:i4>
      </vt:variant>
      <vt:variant>
        <vt:i4>5</vt:i4>
      </vt:variant>
      <vt:variant>
        <vt:lpwstr/>
      </vt:variant>
      <vt:variant>
        <vt:lpwstr>_Toc352257088</vt:lpwstr>
      </vt:variant>
      <vt:variant>
        <vt:i4>2031668</vt:i4>
      </vt:variant>
      <vt:variant>
        <vt:i4>2117</vt:i4>
      </vt:variant>
      <vt:variant>
        <vt:i4>0</vt:i4>
      </vt:variant>
      <vt:variant>
        <vt:i4>5</vt:i4>
      </vt:variant>
      <vt:variant>
        <vt:lpwstr/>
      </vt:variant>
      <vt:variant>
        <vt:lpwstr>_Toc352257087</vt:lpwstr>
      </vt:variant>
      <vt:variant>
        <vt:i4>2031668</vt:i4>
      </vt:variant>
      <vt:variant>
        <vt:i4>2111</vt:i4>
      </vt:variant>
      <vt:variant>
        <vt:i4>0</vt:i4>
      </vt:variant>
      <vt:variant>
        <vt:i4>5</vt:i4>
      </vt:variant>
      <vt:variant>
        <vt:lpwstr/>
      </vt:variant>
      <vt:variant>
        <vt:lpwstr>_Toc352257086</vt:lpwstr>
      </vt:variant>
      <vt:variant>
        <vt:i4>2031668</vt:i4>
      </vt:variant>
      <vt:variant>
        <vt:i4>2105</vt:i4>
      </vt:variant>
      <vt:variant>
        <vt:i4>0</vt:i4>
      </vt:variant>
      <vt:variant>
        <vt:i4>5</vt:i4>
      </vt:variant>
      <vt:variant>
        <vt:lpwstr/>
      </vt:variant>
      <vt:variant>
        <vt:lpwstr>_Toc352257085</vt:lpwstr>
      </vt:variant>
      <vt:variant>
        <vt:i4>2031668</vt:i4>
      </vt:variant>
      <vt:variant>
        <vt:i4>2099</vt:i4>
      </vt:variant>
      <vt:variant>
        <vt:i4>0</vt:i4>
      </vt:variant>
      <vt:variant>
        <vt:i4>5</vt:i4>
      </vt:variant>
      <vt:variant>
        <vt:lpwstr/>
      </vt:variant>
      <vt:variant>
        <vt:lpwstr>_Toc352257084</vt:lpwstr>
      </vt:variant>
      <vt:variant>
        <vt:i4>2031668</vt:i4>
      </vt:variant>
      <vt:variant>
        <vt:i4>2093</vt:i4>
      </vt:variant>
      <vt:variant>
        <vt:i4>0</vt:i4>
      </vt:variant>
      <vt:variant>
        <vt:i4>5</vt:i4>
      </vt:variant>
      <vt:variant>
        <vt:lpwstr/>
      </vt:variant>
      <vt:variant>
        <vt:lpwstr>_Toc352257083</vt:lpwstr>
      </vt:variant>
      <vt:variant>
        <vt:i4>2031668</vt:i4>
      </vt:variant>
      <vt:variant>
        <vt:i4>2087</vt:i4>
      </vt:variant>
      <vt:variant>
        <vt:i4>0</vt:i4>
      </vt:variant>
      <vt:variant>
        <vt:i4>5</vt:i4>
      </vt:variant>
      <vt:variant>
        <vt:lpwstr/>
      </vt:variant>
      <vt:variant>
        <vt:lpwstr>_Toc352257082</vt:lpwstr>
      </vt:variant>
      <vt:variant>
        <vt:i4>2031668</vt:i4>
      </vt:variant>
      <vt:variant>
        <vt:i4>2081</vt:i4>
      </vt:variant>
      <vt:variant>
        <vt:i4>0</vt:i4>
      </vt:variant>
      <vt:variant>
        <vt:i4>5</vt:i4>
      </vt:variant>
      <vt:variant>
        <vt:lpwstr/>
      </vt:variant>
      <vt:variant>
        <vt:lpwstr>_Toc352257081</vt:lpwstr>
      </vt:variant>
      <vt:variant>
        <vt:i4>2031668</vt:i4>
      </vt:variant>
      <vt:variant>
        <vt:i4>2075</vt:i4>
      </vt:variant>
      <vt:variant>
        <vt:i4>0</vt:i4>
      </vt:variant>
      <vt:variant>
        <vt:i4>5</vt:i4>
      </vt:variant>
      <vt:variant>
        <vt:lpwstr/>
      </vt:variant>
      <vt:variant>
        <vt:lpwstr>_Toc352257080</vt:lpwstr>
      </vt:variant>
      <vt:variant>
        <vt:i4>1048628</vt:i4>
      </vt:variant>
      <vt:variant>
        <vt:i4>2069</vt:i4>
      </vt:variant>
      <vt:variant>
        <vt:i4>0</vt:i4>
      </vt:variant>
      <vt:variant>
        <vt:i4>5</vt:i4>
      </vt:variant>
      <vt:variant>
        <vt:lpwstr/>
      </vt:variant>
      <vt:variant>
        <vt:lpwstr>_Toc352257079</vt:lpwstr>
      </vt:variant>
      <vt:variant>
        <vt:i4>1048628</vt:i4>
      </vt:variant>
      <vt:variant>
        <vt:i4>2063</vt:i4>
      </vt:variant>
      <vt:variant>
        <vt:i4>0</vt:i4>
      </vt:variant>
      <vt:variant>
        <vt:i4>5</vt:i4>
      </vt:variant>
      <vt:variant>
        <vt:lpwstr/>
      </vt:variant>
      <vt:variant>
        <vt:lpwstr>_Toc352257078</vt:lpwstr>
      </vt:variant>
      <vt:variant>
        <vt:i4>1048628</vt:i4>
      </vt:variant>
      <vt:variant>
        <vt:i4>2057</vt:i4>
      </vt:variant>
      <vt:variant>
        <vt:i4>0</vt:i4>
      </vt:variant>
      <vt:variant>
        <vt:i4>5</vt:i4>
      </vt:variant>
      <vt:variant>
        <vt:lpwstr/>
      </vt:variant>
      <vt:variant>
        <vt:lpwstr>_Toc352257077</vt:lpwstr>
      </vt:variant>
      <vt:variant>
        <vt:i4>1048628</vt:i4>
      </vt:variant>
      <vt:variant>
        <vt:i4>2051</vt:i4>
      </vt:variant>
      <vt:variant>
        <vt:i4>0</vt:i4>
      </vt:variant>
      <vt:variant>
        <vt:i4>5</vt:i4>
      </vt:variant>
      <vt:variant>
        <vt:lpwstr/>
      </vt:variant>
      <vt:variant>
        <vt:lpwstr>_Toc352257076</vt:lpwstr>
      </vt:variant>
      <vt:variant>
        <vt:i4>1048628</vt:i4>
      </vt:variant>
      <vt:variant>
        <vt:i4>2045</vt:i4>
      </vt:variant>
      <vt:variant>
        <vt:i4>0</vt:i4>
      </vt:variant>
      <vt:variant>
        <vt:i4>5</vt:i4>
      </vt:variant>
      <vt:variant>
        <vt:lpwstr/>
      </vt:variant>
      <vt:variant>
        <vt:lpwstr>_Toc352257075</vt:lpwstr>
      </vt:variant>
      <vt:variant>
        <vt:i4>1048628</vt:i4>
      </vt:variant>
      <vt:variant>
        <vt:i4>2039</vt:i4>
      </vt:variant>
      <vt:variant>
        <vt:i4>0</vt:i4>
      </vt:variant>
      <vt:variant>
        <vt:i4>5</vt:i4>
      </vt:variant>
      <vt:variant>
        <vt:lpwstr/>
      </vt:variant>
      <vt:variant>
        <vt:lpwstr>_Toc352257074</vt:lpwstr>
      </vt:variant>
      <vt:variant>
        <vt:i4>1048628</vt:i4>
      </vt:variant>
      <vt:variant>
        <vt:i4>2033</vt:i4>
      </vt:variant>
      <vt:variant>
        <vt:i4>0</vt:i4>
      </vt:variant>
      <vt:variant>
        <vt:i4>5</vt:i4>
      </vt:variant>
      <vt:variant>
        <vt:lpwstr/>
      </vt:variant>
      <vt:variant>
        <vt:lpwstr>_Toc352257073</vt:lpwstr>
      </vt:variant>
      <vt:variant>
        <vt:i4>1048628</vt:i4>
      </vt:variant>
      <vt:variant>
        <vt:i4>2027</vt:i4>
      </vt:variant>
      <vt:variant>
        <vt:i4>0</vt:i4>
      </vt:variant>
      <vt:variant>
        <vt:i4>5</vt:i4>
      </vt:variant>
      <vt:variant>
        <vt:lpwstr/>
      </vt:variant>
      <vt:variant>
        <vt:lpwstr>_Toc352257072</vt:lpwstr>
      </vt:variant>
      <vt:variant>
        <vt:i4>1048628</vt:i4>
      </vt:variant>
      <vt:variant>
        <vt:i4>2021</vt:i4>
      </vt:variant>
      <vt:variant>
        <vt:i4>0</vt:i4>
      </vt:variant>
      <vt:variant>
        <vt:i4>5</vt:i4>
      </vt:variant>
      <vt:variant>
        <vt:lpwstr/>
      </vt:variant>
      <vt:variant>
        <vt:lpwstr>_Toc352257071</vt:lpwstr>
      </vt:variant>
      <vt:variant>
        <vt:i4>1048628</vt:i4>
      </vt:variant>
      <vt:variant>
        <vt:i4>2015</vt:i4>
      </vt:variant>
      <vt:variant>
        <vt:i4>0</vt:i4>
      </vt:variant>
      <vt:variant>
        <vt:i4>5</vt:i4>
      </vt:variant>
      <vt:variant>
        <vt:lpwstr/>
      </vt:variant>
      <vt:variant>
        <vt:lpwstr>_Toc352257070</vt:lpwstr>
      </vt:variant>
      <vt:variant>
        <vt:i4>1114164</vt:i4>
      </vt:variant>
      <vt:variant>
        <vt:i4>2009</vt:i4>
      </vt:variant>
      <vt:variant>
        <vt:i4>0</vt:i4>
      </vt:variant>
      <vt:variant>
        <vt:i4>5</vt:i4>
      </vt:variant>
      <vt:variant>
        <vt:lpwstr/>
      </vt:variant>
      <vt:variant>
        <vt:lpwstr>_Toc352257069</vt:lpwstr>
      </vt:variant>
      <vt:variant>
        <vt:i4>1114164</vt:i4>
      </vt:variant>
      <vt:variant>
        <vt:i4>2003</vt:i4>
      </vt:variant>
      <vt:variant>
        <vt:i4>0</vt:i4>
      </vt:variant>
      <vt:variant>
        <vt:i4>5</vt:i4>
      </vt:variant>
      <vt:variant>
        <vt:lpwstr/>
      </vt:variant>
      <vt:variant>
        <vt:lpwstr>_Toc352257068</vt:lpwstr>
      </vt:variant>
      <vt:variant>
        <vt:i4>1114164</vt:i4>
      </vt:variant>
      <vt:variant>
        <vt:i4>1997</vt:i4>
      </vt:variant>
      <vt:variant>
        <vt:i4>0</vt:i4>
      </vt:variant>
      <vt:variant>
        <vt:i4>5</vt:i4>
      </vt:variant>
      <vt:variant>
        <vt:lpwstr/>
      </vt:variant>
      <vt:variant>
        <vt:lpwstr>_Toc352257067</vt:lpwstr>
      </vt:variant>
      <vt:variant>
        <vt:i4>1114164</vt:i4>
      </vt:variant>
      <vt:variant>
        <vt:i4>1991</vt:i4>
      </vt:variant>
      <vt:variant>
        <vt:i4>0</vt:i4>
      </vt:variant>
      <vt:variant>
        <vt:i4>5</vt:i4>
      </vt:variant>
      <vt:variant>
        <vt:lpwstr/>
      </vt:variant>
      <vt:variant>
        <vt:lpwstr>_Toc352257066</vt:lpwstr>
      </vt:variant>
      <vt:variant>
        <vt:i4>1114164</vt:i4>
      </vt:variant>
      <vt:variant>
        <vt:i4>1985</vt:i4>
      </vt:variant>
      <vt:variant>
        <vt:i4>0</vt:i4>
      </vt:variant>
      <vt:variant>
        <vt:i4>5</vt:i4>
      </vt:variant>
      <vt:variant>
        <vt:lpwstr/>
      </vt:variant>
      <vt:variant>
        <vt:lpwstr>_Toc352257065</vt:lpwstr>
      </vt:variant>
      <vt:variant>
        <vt:i4>1114164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_Toc352257064</vt:lpwstr>
      </vt:variant>
      <vt:variant>
        <vt:i4>1114164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_Toc352257063</vt:lpwstr>
      </vt:variant>
      <vt:variant>
        <vt:i4>1114164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_Toc352257062</vt:lpwstr>
      </vt:variant>
      <vt:variant>
        <vt:i4>1114164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_Toc352257061</vt:lpwstr>
      </vt:variant>
      <vt:variant>
        <vt:i4>1114164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_Toc352257060</vt:lpwstr>
      </vt:variant>
      <vt:variant>
        <vt:i4>1179700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_Toc352257059</vt:lpwstr>
      </vt:variant>
      <vt:variant>
        <vt:i4>1179700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_Toc352257058</vt:lpwstr>
      </vt:variant>
      <vt:variant>
        <vt:i4>1179700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_Toc352257057</vt:lpwstr>
      </vt:variant>
      <vt:variant>
        <vt:i4>1179700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_Toc352257056</vt:lpwstr>
      </vt:variant>
      <vt:variant>
        <vt:i4>1179700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_Toc352257055</vt:lpwstr>
      </vt:variant>
      <vt:variant>
        <vt:i4>1179700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_Toc352257054</vt:lpwstr>
      </vt:variant>
      <vt:variant>
        <vt:i4>1179700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_Toc352257053</vt:lpwstr>
      </vt:variant>
      <vt:variant>
        <vt:i4>1179700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_Toc352257052</vt:lpwstr>
      </vt:variant>
      <vt:variant>
        <vt:i4>1179700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_Toc352257051</vt:lpwstr>
      </vt:variant>
      <vt:variant>
        <vt:i4>1179700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_Toc352257050</vt:lpwstr>
      </vt:variant>
      <vt:variant>
        <vt:i4>1245236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_Toc352257049</vt:lpwstr>
      </vt:variant>
      <vt:variant>
        <vt:i4>1245236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_Toc352257048</vt:lpwstr>
      </vt:variant>
      <vt:variant>
        <vt:i4>1245236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_Toc352257047</vt:lpwstr>
      </vt:variant>
      <vt:variant>
        <vt:i4>1245236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_Toc352257046</vt:lpwstr>
      </vt:variant>
      <vt:variant>
        <vt:i4>1245236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_Toc352257045</vt:lpwstr>
      </vt:variant>
      <vt:variant>
        <vt:i4>1245236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_Toc352257044</vt:lpwstr>
      </vt:variant>
      <vt:variant>
        <vt:i4>1245236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_Toc352257043</vt:lpwstr>
      </vt:variant>
      <vt:variant>
        <vt:i4>1245236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_Toc352257042</vt:lpwstr>
      </vt:variant>
      <vt:variant>
        <vt:i4>1245236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_Toc352257041</vt:lpwstr>
      </vt:variant>
      <vt:variant>
        <vt:i4>1245236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_Toc352257040</vt:lpwstr>
      </vt:variant>
      <vt:variant>
        <vt:i4>1310772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_Toc352257039</vt:lpwstr>
      </vt:variant>
      <vt:variant>
        <vt:i4>1310772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_Toc352257038</vt:lpwstr>
      </vt:variant>
      <vt:variant>
        <vt:i4>1310772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_Toc352257037</vt:lpwstr>
      </vt:variant>
      <vt:variant>
        <vt:i4>1310772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_Toc352257036</vt:lpwstr>
      </vt:variant>
      <vt:variant>
        <vt:i4>1310772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_Toc352257035</vt:lpwstr>
      </vt:variant>
      <vt:variant>
        <vt:i4>1310772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_Toc352257034</vt:lpwstr>
      </vt:variant>
      <vt:variant>
        <vt:i4>1310772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_Toc352257033</vt:lpwstr>
      </vt:variant>
      <vt:variant>
        <vt:i4>1310772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_Toc352257032</vt:lpwstr>
      </vt:variant>
      <vt:variant>
        <vt:i4>1310772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_Toc352257031</vt:lpwstr>
      </vt:variant>
      <vt:variant>
        <vt:i4>1310772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_Toc352257030</vt:lpwstr>
      </vt:variant>
      <vt:variant>
        <vt:i4>1376308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_Toc352257029</vt:lpwstr>
      </vt:variant>
      <vt:variant>
        <vt:i4>1376308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_Toc352257028</vt:lpwstr>
      </vt:variant>
      <vt:variant>
        <vt:i4>1376308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_Toc352257027</vt:lpwstr>
      </vt:variant>
      <vt:variant>
        <vt:i4>1376308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_Toc352257026</vt:lpwstr>
      </vt:variant>
      <vt:variant>
        <vt:i4>1376308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_Toc352257025</vt:lpwstr>
      </vt:variant>
      <vt:variant>
        <vt:i4>1376308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_Toc352257024</vt:lpwstr>
      </vt:variant>
      <vt:variant>
        <vt:i4>1376308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_Toc352257023</vt:lpwstr>
      </vt:variant>
      <vt:variant>
        <vt:i4>1376308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_Toc352257022</vt:lpwstr>
      </vt:variant>
      <vt:variant>
        <vt:i4>1376308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_Toc352257021</vt:lpwstr>
      </vt:variant>
      <vt:variant>
        <vt:i4>1376308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_Toc352257020</vt:lpwstr>
      </vt:variant>
      <vt:variant>
        <vt:i4>1441844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_Toc352257019</vt:lpwstr>
      </vt:variant>
      <vt:variant>
        <vt:i4>1441844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_Toc352257018</vt:lpwstr>
      </vt:variant>
      <vt:variant>
        <vt:i4>1441844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_Toc352257017</vt:lpwstr>
      </vt:variant>
      <vt:variant>
        <vt:i4>1441844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_Toc352257016</vt:lpwstr>
      </vt:variant>
      <vt:variant>
        <vt:i4>1441844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_Toc352257015</vt:lpwstr>
      </vt:variant>
      <vt:variant>
        <vt:i4>1441844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_Toc352257014</vt:lpwstr>
      </vt:variant>
      <vt:variant>
        <vt:i4>1441844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_Toc352257013</vt:lpwstr>
      </vt:variant>
      <vt:variant>
        <vt:i4>1441844</vt:i4>
      </vt:variant>
      <vt:variant>
        <vt:i4>1667</vt:i4>
      </vt:variant>
      <vt:variant>
        <vt:i4>0</vt:i4>
      </vt:variant>
      <vt:variant>
        <vt:i4>5</vt:i4>
      </vt:variant>
      <vt:variant>
        <vt:lpwstr/>
      </vt:variant>
      <vt:variant>
        <vt:lpwstr>_Toc352257012</vt:lpwstr>
      </vt:variant>
      <vt:variant>
        <vt:i4>1441844</vt:i4>
      </vt:variant>
      <vt:variant>
        <vt:i4>1661</vt:i4>
      </vt:variant>
      <vt:variant>
        <vt:i4>0</vt:i4>
      </vt:variant>
      <vt:variant>
        <vt:i4>5</vt:i4>
      </vt:variant>
      <vt:variant>
        <vt:lpwstr/>
      </vt:variant>
      <vt:variant>
        <vt:lpwstr>_Toc352257011</vt:lpwstr>
      </vt:variant>
      <vt:variant>
        <vt:i4>1441844</vt:i4>
      </vt:variant>
      <vt:variant>
        <vt:i4>1655</vt:i4>
      </vt:variant>
      <vt:variant>
        <vt:i4>0</vt:i4>
      </vt:variant>
      <vt:variant>
        <vt:i4>5</vt:i4>
      </vt:variant>
      <vt:variant>
        <vt:lpwstr/>
      </vt:variant>
      <vt:variant>
        <vt:lpwstr>_Toc352257010</vt:lpwstr>
      </vt:variant>
      <vt:variant>
        <vt:i4>1507380</vt:i4>
      </vt:variant>
      <vt:variant>
        <vt:i4>1649</vt:i4>
      </vt:variant>
      <vt:variant>
        <vt:i4>0</vt:i4>
      </vt:variant>
      <vt:variant>
        <vt:i4>5</vt:i4>
      </vt:variant>
      <vt:variant>
        <vt:lpwstr/>
      </vt:variant>
      <vt:variant>
        <vt:lpwstr>_Toc352257009</vt:lpwstr>
      </vt:variant>
      <vt:variant>
        <vt:i4>1507380</vt:i4>
      </vt:variant>
      <vt:variant>
        <vt:i4>1643</vt:i4>
      </vt:variant>
      <vt:variant>
        <vt:i4>0</vt:i4>
      </vt:variant>
      <vt:variant>
        <vt:i4>5</vt:i4>
      </vt:variant>
      <vt:variant>
        <vt:lpwstr/>
      </vt:variant>
      <vt:variant>
        <vt:lpwstr>_Toc352257008</vt:lpwstr>
      </vt:variant>
      <vt:variant>
        <vt:i4>1507380</vt:i4>
      </vt:variant>
      <vt:variant>
        <vt:i4>1637</vt:i4>
      </vt:variant>
      <vt:variant>
        <vt:i4>0</vt:i4>
      </vt:variant>
      <vt:variant>
        <vt:i4>5</vt:i4>
      </vt:variant>
      <vt:variant>
        <vt:lpwstr/>
      </vt:variant>
      <vt:variant>
        <vt:lpwstr>_Toc352257007</vt:lpwstr>
      </vt:variant>
      <vt:variant>
        <vt:i4>1507380</vt:i4>
      </vt:variant>
      <vt:variant>
        <vt:i4>1631</vt:i4>
      </vt:variant>
      <vt:variant>
        <vt:i4>0</vt:i4>
      </vt:variant>
      <vt:variant>
        <vt:i4>5</vt:i4>
      </vt:variant>
      <vt:variant>
        <vt:lpwstr/>
      </vt:variant>
      <vt:variant>
        <vt:lpwstr>_Toc352257006</vt:lpwstr>
      </vt:variant>
      <vt:variant>
        <vt:i4>1507380</vt:i4>
      </vt:variant>
      <vt:variant>
        <vt:i4>1625</vt:i4>
      </vt:variant>
      <vt:variant>
        <vt:i4>0</vt:i4>
      </vt:variant>
      <vt:variant>
        <vt:i4>5</vt:i4>
      </vt:variant>
      <vt:variant>
        <vt:lpwstr/>
      </vt:variant>
      <vt:variant>
        <vt:lpwstr>_Toc352257005</vt:lpwstr>
      </vt:variant>
      <vt:variant>
        <vt:i4>1507380</vt:i4>
      </vt:variant>
      <vt:variant>
        <vt:i4>1619</vt:i4>
      </vt:variant>
      <vt:variant>
        <vt:i4>0</vt:i4>
      </vt:variant>
      <vt:variant>
        <vt:i4>5</vt:i4>
      </vt:variant>
      <vt:variant>
        <vt:lpwstr/>
      </vt:variant>
      <vt:variant>
        <vt:lpwstr>_Toc352257004</vt:lpwstr>
      </vt:variant>
      <vt:variant>
        <vt:i4>1507380</vt:i4>
      </vt:variant>
      <vt:variant>
        <vt:i4>1613</vt:i4>
      </vt:variant>
      <vt:variant>
        <vt:i4>0</vt:i4>
      </vt:variant>
      <vt:variant>
        <vt:i4>5</vt:i4>
      </vt:variant>
      <vt:variant>
        <vt:lpwstr/>
      </vt:variant>
      <vt:variant>
        <vt:lpwstr>_Toc352257003</vt:lpwstr>
      </vt:variant>
      <vt:variant>
        <vt:i4>1507380</vt:i4>
      </vt:variant>
      <vt:variant>
        <vt:i4>1607</vt:i4>
      </vt:variant>
      <vt:variant>
        <vt:i4>0</vt:i4>
      </vt:variant>
      <vt:variant>
        <vt:i4>5</vt:i4>
      </vt:variant>
      <vt:variant>
        <vt:lpwstr/>
      </vt:variant>
      <vt:variant>
        <vt:lpwstr>_Toc352257002</vt:lpwstr>
      </vt:variant>
      <vt:variant>
        <vt:i4>1507380</vt:i4>
      </vt:variant>
      <vt:variant>
        <vt:i4>1601</vt:i4>
      </vt:variant>
      <vt:variant>
        <vt:i4>0</vt:i4>
      </vt:variant>
      <vt:variant>
        <vt:i4>5</vt:i4>
      </vt:variant>
      <vt:variant>
        <vt:lpwstr/>
      </vt:variant>
      <vt:variant>
        <vt:lpwstr>_Toc352257001</vt:lpwstr>
      </vt:variant>
      <vt:variant>
        <vt:i4>1507380</vt:i4>
      </vt:variant>
      <vt:variant>
        <vt:i4>1595</vt:i4>
      </vt:variant>
      <vt:variant>
        <vt:i4>0</vt:i4>
      </vt:variant>
      <vt:variant>
        <vt:i4>5</vt:i4>
      </vt:variant>
      <vt:variant>
        <vt:lpwstr/>
      </vt:variant>
      <vt:variant>
        <vt:lpwstr>_Toc352257000</vt:lpwstr>
      </vt:variant>
      <vt:variant>
        <vt:i4>2031677</vt:i4>
      </vt:variant>
      <vt:variant>
        <vt:i4>1589</vt:i4>
      </vt:variant>
      <vt:variant>
        <vt:i4>0</vt:i4>
      </vt:variant>
      <vt:variant>
        <vt:i4>5</vt:i4>
      </vt:variant>
      <vt:variant>
        <vt:lpwstr/>
      </vt:variant>
      <vt:variant>
        <vt:lpwstr>_Toc352256999</vt:lpwstr>
      </vt:variant>
      <vt:variant>
        <vt:i4>2031677</vt:i4>
      </vt:variant>
      <vt:variant>
        <vt:i4>1583</vt:i4>
      </vt:variant>
      <vt:variant>
        <vt:i4>0</vt:i4>
      </vt:variant>
      <vt:variant>
        <vt:i4>5</vt:i4>
      </vt:variant>
      <vt:variant>
        <vt:lpwstr/>
      </vt:variant>
      <vt:variant>
        <vt:lpwstr>_Toc352256998</vt:lpwstr>
      </vt:variant>
      <vt:variant>
        <vt:i4>2031677</vt:i4>
      </vt:variant>
      <vt:variant>
        <vt:i4>1577</vt:i4>
      </vt:variant>
      <vt:variant>
        <vt:i4>0</vt:i4>
      </vt:variant>
      <vt:variant>
        <vt:i4>5</vt:i4>
      </vt:variant>
      <vt:variant>
        <vt:lpwstr/>
      </vt:variant>
      <vt:variant>
        <vt:lpwstr>_Toc352256997</vt:lpwstr>
      </vt:variant>
      <vt:variant>
        <vt:i4>2031677</vt:i4>
      </vt:variant>
      <vt:variant>
        <vt:i4>1571</vt:i4>
      </vt:variant>
      <vt:variant>
        <vt:i4>0</vt:i4>
      </vt:variant>
      <vt:variant>
        <vt:i4>5</vt:i4>
      </vt:variant>
      <vt:variant>
        <vt:lpwstr/>
      </vt:variant>
      <vt:variant>
        <vt:lpwstr>_Toc352256996</vt:lpwstr>
      </vt:variant>
      <vt:variant>
        <vt:i4>2031677</vt:i4>
      </vt:variant>
      <vt:variant>
        <vt:i4>1565</vt:i4>
      </vt:variant>
      <vt:variant>
        <vt:i4>0</vt:i4>
      </vt:variant>
      <vt:variant>
        <vt:i4>5</vt:i4>
      </vt:variant>
      <vt:variant>
        <vt:lpwstr/>
      </vt:variant>
      <vt:variant>
        <vt:lpwstr>_Toc352256995</vt:lpwstr>
      </vt:variant>
      <vt:variant>
        <vt:i4>2031677</vt:i4>
      </vt:variant>
      <vt:variant>
        <vt:i4>1559</vt:i4>
      </vt:variant>
      <vt:variant>
        <vt:i4>0</vt:i4>
      </vt:variant>
      <vt:variant>
        <vt:i4>5</vt:i4>
      </vt:variant>
      <vt:variant>
        <vt:lpwstr/>
      </vt:variant>
      <vt:variant>
        <vt:lpwstr>_Toc352256994</vt:lpwstr>
      </vt:variant>
      <vt:variant>
        <vt:i4>2031677</vt:i4>
      </vt:variant>
      <vt:variant>
        <vt:i4>1553</vt:i4>
      </vt:variant>
      <vt:variant>
        <vt:i4>0</vt:i4>
      </vt:variant>
      <vt:variant>
        <vt:i4>5</vt:i4>
      </vt:variant>
      <vt:variant>
        <vt:lpwstr/>
      </vt:variant>
      <vt:variant>
        <vt:lpwstr>_Toc352256993</vt:lpwstr>
      </vt:variant>
      <vt:variant>
        <vt:i4>2031677</vt:i4>
      </vt:variant>
      <vt:variant>
        <vt:i4>1547</vt:i4>
      </vt:variant>
      <vt:variant>
        <vt:i4>0</vt:i4>
      </vt:variant>
      <vt:variant>
        <vt:i4>5</vt:i4>
      </vt:variant>
      <vt:variant>
        <vt:lpwstr/>
      </vt:variant>
      <vt:variant>
        <vt:lpwstr>_Toc352256992</vt:lpwstr>
      </vt:variant>
      <vt:variant>
        <vt:i4>2031677</vt:i4>
      </vt:variant>
      <vt:variant>
        <vt:i4>1541</vt:i4>
      </vt:variant>
      <vt:variant>
        <vt:i4>0</vt:i4>
      </vt:variant>
      <vt:variant>
        <vt:i4>5</vt:i4>
      </vt:variant>
      <vt:variant>
        <vt:lpwstr/>
      </vt:variant>
      <vt:variant>
        <vt:lpwstr>_Toc352256991</vt:lpwstr>
      </vt:variant>
      <vt:variant>
        <vt:i4>2031677</vt:i4>
      </vt:variant>
      <vt:variant>
        <vt:i4>1535</vt:i4>
      </vt:variant>
      <vt:variant>
        <vt:i4>0</vt:i4>
      </vt:variant>
      <vt:variant>
        <vt:i4>5</vt:i4>
      </vt:variant>
      <vt:variant>
        <vt:lpwstr/>
      </vt:variant>
      <vt:variant>
        <vt:lpwstr>_Toc352256990</vt:lpwstr>
      </vt:variant>
      <vt:variant>
        <vt:i4>1966141</vt:i4>
      </vt:variant>
      <vt:variant>
        <vt:i4>1529</vt:i4>
      </vt:variant>
      <vt:variant>
        <vt:i4>0</vt:i4>
      </vt:variant>
      <vt:variant>
        <vt:i4>5</vt:i4>
      </vt:variant>
      <vt:variant>
        <vt:lpwstr/>
      </vt:variant>
      <vt:variant>
        <vt:lpwstr>_Toc352256989</vt:lpwstr>
      </vt:variant>
      <vt:variant>
        <vt:i4>1966141</vt:i4>
      </vt:variant>
      <vt:variant>
        <vt:i4>1523</vt:i4>
      </vt:variant>
      <vt:variant>
        <vt:i4>0</vt:i4>
      </vt:variant>
      <vt:variant>
        <vt:i4>5</vt:i4>
      </vt:variant>
      <vt:variant>
        <vt:lpwstr/>
      </vt:variant>
      <vt:variant>
        <vt:lpwstr>_Toc352256988</vt:lpwstr>
      </vt:variant>
      <vt:variant>
        <vt:i4>1966141</vt:i4>
      </vt:variant>
      <vt:variant>
        <vt:i4>1517</vt:i4>
      </vt:variant>
      <vt:variant>
        <vt:i4>0</vt:i4>
      </vt:variant>
      <vt:variant>
        <vt:i4>5</vt:i4>
      </vt:variant>
      <vt:variant>
        <vt:lpwstr/>
      </vt:variant>
      <vt:variant>
        <vt:lpwstr>_Toc352256987</vt:lpwstr>
      </vt:variant>
      <vt:variant>
        <vt:i4>1966141</vt:i4>
      </vt:variant>
      <vt:variant>
        <vt:i4>1511</vt:i4>
      </vt:variant>
      <vt:variant>
        <vt:i4>0</vt:i4>
      </vt:variant>
      <vt:variant>
        <vt:i4>5</vt:i4>
      </vt:variant>
      <vt:variant>
        <vt:lpwstr/>
      </vt:variant>
      <vt:variant>
        <vt:lpwstr>_Toc352256986</vt:lpwstr>
      </vt:variant>
      <vt:variant>
        <vt:i4>1966141</vt:i4>
      </vt:variant>
      <vt:variant>
        <vt:i4>1505</vt:i4>
      </vt:variant>
      <vt:variant>
        <vt:i4>0</vt:i4>
      </vt:variant>
      <vt:variant>
        <vt:i4>5</vt:i4>
      </vt:variant>
      <vt:variant>
        <vt:lpwstr/>
      </vt:variant>
      <vt:variant>
        <vt:lpwstr>_Toc352256985</vt:lpwstr>
      </vt:variant>
      <vt:variant>
        <vt:i4>1966141</vt:i4>
      </vt:variant>
      <vt:variant>
        <vt:i4>1499</vt:i4>
      </vt:variant>
      <vt:variant>
        <vt:i4>0</vt:i4>
      </vt:variant>
      <vt:variant>
        <vt:i4>5</vt:i4>
      </vt:variant>
      <vt:variant>
        <vt:lpwstr/>
      </vt:variant>
      <vt:variant>
        <vt:lpwstr>_Toc352256984</vt:lpwstr>
      </vt:variant>
      <vt:variant>
        <vt:i4>1966141</vt:i4>
      </vt:variant>
      <vt:variant>
        <vt:i4>1493</vt:i4>
      </vt:variant>
      <vt:variant>
        <vt:i4>0</vt:i4>
      </vt:variant>
      <vt:variant>
        <vt:i4>5</vt:i4>
      </vt:variant>
      <vt:variant>
        <vt:lpwstr/>
      </vt:variant>
      <vt:variant>
        <vt:lpwstr>_Toc352256983</vt:lpwstr>
      </vt:variant>
      <vt:variant>
        <vt:i4>1966141</vt:i4>
      </vt:variant>
      <vt:variant>
        <vt:i4>1487</vt:i4>
      </vt:variant>
      <vt:variant>
        <vt:i4>0</vt:i4>
      </vt:variant>
      <vt:variant>
        <vt:i4>5</vt:i4>
      </vt:variant>
      <vt:variant>
        <vt:lpwstr/>
      </vt:variant>
      <vt:variant>
        <vt:lpwstr>_Toc352256982</vt:lpwstr>
      </vt:variant>
      <vt:variant>
        <vt:i4>1966141</vt:i4>
      </vt:variant>
      <vt:variant>
        <vt:i4>1481</vt:i4>
      </vt:variant>
      <vt:variant>
        <vt:i4>0</vt:i4>
      </vt:variant>
      <vt:variant>
        <vt:i4>5</vt:i4>
      </vt:variant>
      <vt:variant>
        <vt:lpwstr/>
      </vt:variant>
      <vt:variant>
        <vt:lpwstr>_Toc352256981</vt:lpwstr>
      </vt:variant>
      <vt:variant>
        <vt:i4>1966141</vt:i4>
      </vt:variant>
      <vt:variant>
        <vt:i4>1475</vt:i4>
      </vt:variant>
      <vt:variant>
        <vt:i4>0</vt:i4>
      </vt:variant>
      <vt:variant>
        <vt:i4>5</vt:i4>
      </vt:variant>
      <vt:variant>
        <vt:lpwstr/>
      </vt:variant>
      <vt:variant>
        <vt:lpwstr>_Toc352256980</vt:lpwstr>
      </vt:variant>
      <vt:variant>
        <vt:i4>1114173</vt:i4>
      </vt:variant>
      <vt:variant>
        <vt:i4>1469</vt:i4>
      </vt:variant>
      <vt:variant>
        <vt:i4>0</vt:i4>
      </vt:variant>
      <vt:variant>
        <vt:i4>5</vt:i4>
      </vt:variant>
      <vt:variant>
        <vt:lpwstr/>
      </vt:variant>
      <vt:variant>
        <vt:lpwstr>_Toc352256979</vt:lpwstr>
      </vt:variant>
      <vt:variant>
        <vt:i4>1114173</vt:i4>
      </vt:variant>
      <vt:variant>
        <vt:i4>1463</vt:i4>
      </vt:variant>
      <vt:variant>
        <vt:i4>0</vt:i4>
      </vt:variant>
      <vt:variant>
        <vt:i4>5</vt:i4>
      </vt:variant>
      <vt:variant>
        <vt:lpwstr/>
      </vt:variant>
      <vt:variant>
        <vt:lpwstr>_Toc352256978</vt:lpwstr>
      </vt:variant>
      <vt:variant>
        <vt:i4>1114173</vt:i4>
      </vt:variant>
      <vt:variant>
        <vt:i4>1457</vt:i4>
      </vt:variant>
      <vt:variant>
        <vt:i4>0</vt:i4>
      </vt:variant>
      <vt:variant>
        <vt:i4>5</vt:i4>
      </vt:variant>
      <vt:variant>
        <vt:lpwstr/>
      </vt:variant>
      <vt:variant>
        <vt:lpwstr>_Toc352256977</vt:lpwstr>
      </vt:variant>
      <vt:variant>
        <vt:i4>1114173</vt:i4>
      </vt:variant>
      <vt:variant>
        <vt:i4>1451</vt:i4>
      </vt:variant>
      <vt:variant>
        <vt:i4>0</vt:i4>
      </vt:variant>
      <vt:variant>
        <vt:i4>5</vt:i4>
      </vt:variant>
      <vt:variant>
        <vt:lpwstr/>
      </vt:variant>
      <vt:variant>
        <vt:lpwstr>_Toc352256976</vt:lpwstr>
      </vt:variant>
      <vt:variant>
        <vt:i4>1114173</vt:i4>
      </vt:variant>
      <vt:variant>
        <vt:i4>1445</vt:i4>
      </vt:variant>
      <vt:variant>
        <vt:i4>0</vt:i4>
      </vt:variant>
      <vt:variant>
        <vt:i4>5</vt:i4>
      </vt:variant>
      <vt:variant>
        <vt:lpwstr/>
      </vt:variant>
      <vt:variant>
        <vt:lpwstr>_Toc352256975</vt:lpwstr>
      </vt:variant>
      <vt:variant>
        <vt:i4>1114173</vt:i4>
      </vt:variant>
      <vt:variant>
        <vt:i4>1439</vt:i4>
      </vt:variant>
      <vt:variant>
        <vt:i4>0</vt:i4>
      </vt:variant>
      <vt:variant>
        <vt:i4>5</vt:i4>
      </vt:variant>
      <vt:variant>
        <vt:lpwstr/>
      </vt:variant>
      <vt:variant>
        <vt:lpwstr>_Toc352256974</vt:lpwstr>
      </vt:variant>
      <vt:variant>
        <vt:i4>1114173</vt:i4>
      </vt:variant>
      <vt:variant>
        <vt:i4>1433</vt:i4>
      </vt:variant>
      <vt:variant>
        <vt:i4>0</vt:i4>
      </vt:variant>
      <vt:variant>
        <vt:i4>5</vt:i4>
      </vt:variant>
      <vt:variant>
        <vt:lpwstr/>
      </vt:variant>
      <vt:variant>
        <vt:lpwstr>_Toc352256973</vt:lpwstr>
      </vt:variant>
      <vt:variant>
        <vt:i4>1114173</vt:i4>
      </vt:variant>
      <vt:variant>
        <vt:i4>1427</vt:i4>
      </vt:variant>
      <vt:variant>
        <vt:i4>0</vt:i4>
      </vt:variant>
      <vt:variant>
        <vt:i4>5</vt:i4>
      </vt:variant>
      <vt:variant>
        <vt:lpwstr/>
      </vt:variant>
      <vt:variant>
        <vt:lpwstr>_Toc352256972</vt:lpwstr>
      </vt:variant>
      <vt:variant>
        <vt:i4>1114173</vt:i4>
      </vt:variant>
      <vt:variant>
        <vt:i4>1421</vt:i4>
      </vt:variant>
      <vt:variant>
        <vt:i4>0</vt:i4>
      </vt:variant>
      <vt:variant>
        <vt:i4>5</vt:i4>
      </vt:variant>
      <vt:variant>
        <vt:lpwstr/>
      </vt:variant>
      <vt:variant>
        <vt:lpwstr>_Toc352256971</vt:lpwstr>
      </vt:variant>
      <vt:variant>
        <vt:i4>1114173</vt:i4>
      </vt:variant>
      <vt:variant>
        <vt:i4>1415</vt:i4>
      </vt:variant>
      <vt:variant>
        <vt:i4>0</vt:i4>
      </vt:variant>
      <vt:variant>
        <vt:i4>5</vt:i4>
      </vt:variant>
      <vt:variant>
        <vt:lpwstr/>
      </vt:variant>
      <vt:variant>
        <vt:lpwstr>_Toc352256970</vt:lpwstr>
      </vt:variant>
      <vt:variant>
        <vt:i4>1048637</vt:i4>
      </vt:variant>
      <vt:variant>
        <vt:i4>1409</vt:i4>
      </vt:variant>
      <vt:variant>
        <vt:i4>0</vt:i4>
      </vt:variant>
      <vt:variant>
        <vt:i4>5</vt:i4>
      </vt:variant>
      <vt:variant>
        <vt:lpwstr/>
      </vt:variant>
      <vt:variant>
        <vt:lpwstr>_Toc352256969</vt:lpwstr>
      </vt:variant>
      <vt:variant>
        <vt:i4>1048637</vt:i4>
      </vt:variant>
      <vt:variant>
        <vt:i4>1403</vt:i4>
      </vt:variant>
      <vt:variant>
        <vt:i4>0</vt:i4>
      </vt:variant>
      <vt:variant>
        <vt:i4>5</vt:i4>
      </vt:variant>
      <vt:variant>
        <vt:lpwstr/>
      </vt:variant>
      <vt:variant>
        <vt:lpwstr>_Toc352256968</vt:lpwstr>
      </vt:variant>
      <vt:variant>
        <vt:i4>1048637</vt:i4>
      </vt:variant>
      <vt:variant>
        <vt:i4>1397</vt:i4>
      </vt:variant>
      <vt:variant>
        <vt:i4>0</vt:i4>
      </vt:variant>
      <vt:variant>
        <vt:i4>5</vt:i4>
      </vt:variant>
      <vt:variant>
        <vt:lpwstr/>
      </vt:variant>
      <vt:variant>
        <vt:lpwstr>_Toc352256967</vt:lpwstr>
      </vt:variant>
      <vt:variant>
        <vt:i4>1048637</vt:i4>
      </vt:variant>
      <vt:variant>
        <vt:i4>1391</vt:i4>
      </vt:variant>
      <vt:variant>
        <vt:i4>0</vt:i4>
      </vt:variant>
      <vt:variant>
        <vt:i4>5</vt:i4>
      </vt:variant>
      <vt:variant>
        <vt:lpwstr/>
      </vt:variant>
      <vt:variant>
        <vt:lpwstr>_Toc352256966</vt:lpwstr>
      </vt:variant>
      <vt:variant>
        <vt:i4>1048637</vt:i4>
      </vt:variant>
      <vt:variant>
        <vt:i4>1385</vt:i4>
      </vt:variant>
      <vt:variant>
        <vt:i4>0</vt:i4>
      </vt:variant>
      <vt:variant>
        <vt:i4>5</vt:i4>
      </vt:variant>
      <vt:variant>
        <vt:lpwstr/>
      </vt:variant>
      <vt:variant>
        <vt:lpwstr>_Toc352256965</vt:lpwstr>
      </vt:variant>
      <vt:variant>
        <vt:i4>1048637</vt:i4>
      </vt:variant>
      <vt:variant>
        <vt:i4>1379</vt:i4>
      </vt:variant>
      <vt:variant>
        <vt:i4>0</vt:i4>
      </vt:variant>
      <vt:variant>
        <vt:i4>5</vt:i4>
      </vt:variant>
      <vt:variant>
        <vt:lpwstr/>
      </vt:variant>
      <vt:variant>
        <vt:lpwstr>_Toc352256964</vt:lpwstr>
      </vt:variant>
      <vt:variant>
        <vt:i4>1048637</vt:i4>
      </vt:variant>
      <vt:variant>
        <vt:i4>1373</vt:i4>
      </vt:variant>
      <vt:variant>
        <vt:i4>0</vt:i4>
      </vt:variant>
      <vt:variant>
        <vt:i4>5</vt:i4>
      </vt:variant>
      <vt:variant>
        <vt:lpwstr/>
      </vt:variant>
      <vt:variant>
        <vt:lpwstr>_Toc352256963</vt:lpwstr>
      </vt:variant>
      <vt:variant>
        <vt:i4>1048637</vt:i4>
      </vt:variant>
      <vt:variant>
        <vt:i4>1367</vt:i4>
      </vt:variant>
      <vt:variant>
        <vt:i4>0</vt:i4>
      </vt:variant>
      <vt:variant>
        <vt:i4>5</vt:i4>
      </vt:variant>
      <vt:variant>
        <vt:lpwstr/>
      </vt:variant>
      <vt:variant>
        <vt:lpwstr>_Toc352256962</vt:lpwstr>
      </vt:variant>
      <vt:variant>
        <vt:i4>1048637</vt:i4>
      </vt:variant>
      <vt:variant>
        <vt:i4>1361</vt:i4>
      </vt:variant>
      <vt:variant>
        <vt:i4>0</vt:i4>
      </vt:variant>
      <vt:variant>
        <vt:i4>5</vt:i4>
      </vt:variant>
      <vt:variant>
        <vt:lpwstr/>
      </vt:variant>
      <vt:variant>
        <vt:lpwstr>_Toc352256961</vt:lpwstr>
      </vt:variant>
      <vt:variant>
        <vt:i4>1048637</vt:i4>
      </vt:variant>
      <vt:variant>
        <vt:i4>1355</vt:i4>
      </vt:variant>
      <vt:variant>
        <vt:i4>0</vt:i4>
      </vt:variant>
      <vt:variant>
        <vt:i4>5</vt:i4>
      </vt:variant>
      <vt:variant>
        <vt:lpwstr/>
      </vt:variant>
      <vt:variant>
        <vt:lpwstr>_Toc352256960</vt:lpwstr>
      </vt:variant>
      <vt:variant>
        <vt:i4>1245245</vt:i4>
      </vt:variant>
      <vt:variant>
        <vt:i4>1349</vt:i4>
      </vt:variant>
      <vt:variant>
        <vt:i4>0</vt:i4>
      </vt:variant>
      <vt:variant>
        <vt:i4>5</vt:i4>
      </vt:variant>
      <vt:variant>
        <vt:lpwstr/>
      </vt:variant>
      <vt:variant>
        <vt:lpwstr>_Toc352256959</vt:lpwstr>
      </vt:variant>
      <vt:variant>
        <vt:i4>1245245</vt:i4>
      </vt:variant>
      <vt:variant>
        <vt:i4>1343</vt:i4>
      </vt:variant>
      <vt:variant>
        <vt:i4>0</vt:i4>
      </vt:variant>
      <vt:variant>
        <vt:i4>5</vt:i4>
      </vt:variant>
      <vt:variant>
        <vt:lpwstr/>
      </vt:variant>
      <vt:variant>
        <vt:lpwstr>_Toc352256958</vt:lpwstr>
      </vt:variant>
      <vt:variant>
        <vt:i4>1245245</vt:i4>
      </vt:variant>
      <vt:variant>
        <vt:i4>1337</vt:i4>
      </vt:variant>
      <vt:variant>
        <vt:i4>0</vt:i4>
      </vt:variant>
      <vt:variant>
        <vt:i4>5</vt:i4>
      </vt:variant>
      <vt:variant>
        <vt:lpwstr/>
      </vt:variant>
      <vt:variant>
        <vt:lpwstr>_Toc352256957</vt:lpwstr>
      </vt:variant>
      <vt:variant>
        <vt:i4>1245245</vt:i4>
      </vt:variant>
      <vt:variant>
        <vt:i4>1331</vt:i4>
      </vt:variant>
      <vt:variant>
        <vt:i4>0</vt:i4>
      </vt:variant>
      <vt:variant>
        <vt:i4>5</vt:i4>
      </vt:variant>
      <vt:variant>
        <vt:lpwstr/>
      </vt:variant>
      <vt:variant>
        <vt:lpwstr>_Toc352256956</vt:lpwstr>
      </vt:variant>
      <vt:variant>
        <vt:i4>1245245</vt:i4>
      </vt:variant>
      <vt:variant>
        <vt:i4>1325</vt:i4>
      </vt:variant>
      <vt:variant>
        <vt:i4>0</vt:i4>
      </vt:variant>
      <vt:variant>
        <vt:i4>5</vt:i4>
      </vt:variant>
      <vt:variant>
        <vt:lpwstr/>
      </vt:variant>
      <vt:variant>
        <vt:lpwstr>_Toc352256955</vt:lpwstr>
      </vt:variant>
      <vt:variant>
        <vt:i4>1245245</vt:i4>
      </vt:variant>
      <vt:variant>
        <vt:i4>1319</vt:i4>
      </vt:variant>
      <vt:variant>
        <vt:i4>0</vt:i4>
      </vt:variant>
      <vt:variant>
        <vt:i4>5</vt:i4>
      </vt:variant>
      <vt:variant>
        <vt:lpwstr/>
      </vt:variant>
      <vt:variant>
        <vt:lpwstr>_Toc352256954</vt:lpwstr>
      </vt:variant>
      <vt:variant>
        <vt:i4>1245245</vt:i4>
      </vt:variant>
      <vt:variant>
        <vt:i4>1313</vt:i4>
      </vt:variant>
      <vt:variant>
        <vt:i4>0</vt:i4>
      </vt:variant>
      <vt:variant>
        <vt:i4>5</vt:i4>
      </vt:variant>
      <vt:variant>
        <vt:lpwstr/>
      </vt:variant>
      <vt:variant>
        <vt:lpwstr>_Toc352256953</vt:lpwstr>
      </vt:variant>
      <vt:variant>
        <vt:i4>1245245</vt:i4>
      </vt:variant>
      <vt:variant>
        <vt:i4>1307</vt:i4>
      </vt:variant>
      <vt:variant>
        <vt:i4>0</vt:i4>
      </vt:variant>
      <vt:variant>
        <vt:i4>5</vt:i4>
      </vt:variant>
      <vt:variant>
        <vt:lpwstr/>
      </vt:variant>
      <vt:variant>
        <vt:lpwstr>_Toc352256952</vt:lpwstr>
      </vt:variant>
      <vt:variant>
        <vt:i4>1245245</vt:i4>
      </vt:variant>
      <vt:variant>
        <vt:i4>1301</vt:i4>
      </vt:variant>
      <vt:variant>
        <vt:i4>0</vt:i4>
      </vt:variant>
      <vt:variant>
        <vt:i4>5</vt:i4>
      </vt:variant>
      <vt:variant>
        <vt:lpwstr/>
      </vt:variant>
      <vt:variant>
        <vt:lpwstr>_Toc352256951</vt:lpwstr>
      </vt:variant>
      <vt:variant>
        <vt:i4>1245245</vt:i4>
      </vt:variant>
      <vt:variant>
        <vt:i4>1295</vt:i4>
      </vt:variant>
      <vt:variant>
        <vt:i4>0</vt:i4>
      </vt:variant>
      <vt:variant>
        <vt:i4>5</vt:i4>
      </vt:variant>
      <vt:variant>
        <vt:lpwstr/>
      </vt:variant>
      <vt:variant>
        <vt:lpwstr>_Toc352256950</vt:lpwstr>
      </vt:variant>
      <vt:variant>
        <vt:i4>1179709</vt:i4>
      </vt:variant>
      <vt:variant>
        <vt:i4>1289</vt:i4>
      </vt:variant>
      <vt:variant>
        <vt:i4>0</vt:i4>
      </vt:variant>
      <vt:variant>
        <vt:i4>5</vt:i4>
      </vt:variant>
      <vt:variant>
        <vt:lpwstr/>
      </vt:variant>
      <vt:variant>
        <vt:lpwstr>_Toc352256949</vt:lpwstr>
      </vt:variant>
      <vt:variant>
        <vt:i4>1179709</vt:i4>
      </vt:variant>
      <vt:variant>
        <vt:i4>1283</vt:i4>
      </vt:variant>
      <vt:variant>
        <vt:i4>0</vt:i4>
      </vt:variant>
      <vt:variant>
        <vt:i4>5</vt:i4>
      </vt:variant>
      <vt:variant>
        <vt:lpwstr/>
      </vt:variant>
      <vt:variant>
        <vt:lpwstr>_Toc352256948</vt:lpwstr>
      </vt:variant>
      <vt:variant>
        <vt:i4>1179709</vt:i4>
      </vt:variant>
      <vt:variant>
        <vt:i4>1277</vt:i4>
      </vt:variant>
      <vt:variant>
        <vt:i4>0</vt:i4>
      </vt:variant>
      <vt:variant>
        <vt:i4>5</vt:i4>
      </vt:variant>
      <vt:variant>
        <vt:lpwstr/>
      </vt:variant>
      <vt:variant>
        <vt:lpwstr>_Toc352256947</vt:lpwstr>
      </vt:variant>
      <vt:variant>
        <vt:i4>1179709</vt:i4>
      </vt:variant>
      <vt:variant>
        <vt:i4>1271</vt:i4>
      </vt:variant>
      <vt:variant>
        <vt:i4>0</vt:i4>
      </vt:variant>
      <vt:variant>
        <vt:i4>5</vt:i4>
      </vt:variant>
      <vt:variant>
        <vt:lpwstr/>
      </vt:variant>
      <vt:variant>
        <vt:lpwstr>_Toc352256946</vt:lpwstr>
      </vt:variant>
      <vt:variant>
        <vt:i4>1179709</vt:i4>
      </vt:variant>
      <vt:variant>
        <vt:i4>1265</vt:i4>
      </vt:variant>
      <vt:variant>
        <vt:i4>0</vt:i4>
      </vt:variant>
      <vt:variant>
        <vt:i4>5</vt:i4>
      </vt:variant>
      <vt:variant>
        <vt:lpwstr/>
      </vt:variant>
      <vt:variant>
        <vt:lpwstr>_Toc352256945</vt:lpwstr>
      </vt:variant>
      <vt:variant>
        <vt:i4>1179709</vt:i4>
      </vt:variant>
      <vt:variant>
        <vt:i4>1259</vt:i4>
      </vt:variant>
      <vt:variant>
        <vt:i4>0</vt:i4>
      </vt:variant>
      <vt:variant>
        <vt:i4>5</vt:i4>
      </vt:variant>
      <vt:variant>
        <vt:lpwstr/>
      </vt:variant>
      <vt:variant>
        <vt:lpwstr>_Toc352256944</vt:lpwstr>
      </vt:variant>
      <vt:variant>
        <vt:i4>1179709</vt:i4>
      </vt:variant>
      <vt:variant>
        <vt:i4>1253</vt:i4>
      </vt:variant>
      <vt:variant>
        <vt:i4>0</vt:i4>
      </vt:variant>
      <vt:variant>
        <vt:i4>5</vt:i4>
      </vt:variant>
      <vt:variant>
        <vt:lpwstr/>
      </vt:variant>
      <vt:variant>
        <vt:lpwstr>_Toc352256943</vt:lpwstr>
      </vt:variant>
      <vt:variant>
        <vt:i4>1179709</vt:i4>
      </vt:variant>
      <vt:variant>
        <vt:i4>1247</vt:i4>
      </vt:variant>
      <vt:variant>
        <vt:i4>0</vt:i4>
      </vt:variant>
      <vt:variant>
        <vt:i4>5</vt:i4>
      </vt:variant>
      <vt:variant>
        <vt:lpwstr/>
      </vt:variant>
      <vt:variant>
        <vt:lpwstr>_Toc352256942</vt:lpwstr>
      </vt:variant>
      <vt:variant>
        <vt:i4>1179709</vt:i4>
      </vt:variant>
      <vt:variant>
        <vt:i4>1241</vt:i4>
      </vt:variant>
      <vt:variant>
        <vt:i4>0</vt:i4>
      </vt:variant>
      <vt:variant>
        <vt:i4>5</vt:i4>
      </vt:variant>
      <vt:variant>
        <vt:lpwstr/>
      </vt:variant>
      <vt:variant>
        <vt:lpwstr>_Toc352256941</vt:lpwstr>
      </vt:variant>
      <vt:variant>
        <vt:i4>1179709</vt:i4>
      </vt:variant>
      <vt:variant>
        <vt:i4>1235</vt:i4>
      </vt:variant>
      <vt:variant>
        <vt:i4>0</vt:i4>
      </vt:variant>
      <vt:variant>
        <vt:i4>5</vt:i4>
      </vt:variant>
      <vt:variant>
        <vt:lpwstr/>
      </vt:variant>
      <vt:variant>
        <vt:lpwstr>_Toc352256940</vt:lpwstr>
      </vt:variant>
      <vt:variant>
        <vt:i4>1376317</vt:i4>
      </vt:variant>
      <vt:variant>
        <vt:i4>1229</vt:i4>
      </vt:variant>
      <vt:variant>
        <vt:i4>0</vt:i4>
      </vt:variant>
      <vt:variant>
        <vt:i4>5</vt:i4>
      </vt:variant>
      <vt:variant>
        <vt:lpwstr/>
      </vt:variant>
      <vt:variant>
        <vt:lpwstr>_Toc352256939</vt:lpwstr>
      </vt:variant>
      <vt:variant>
        <vt:i4>1376317</vt:i4>
      </vt:variant>
      <vt:variant>
        <vt:i4>1223</vt:i4>
      </vt:variant>
      <vt:variant>
        <vt:i4>0</vt:i4>
      </vt:variant>
      <vt:variant>
        <vt:i4>5</vt:i4>
      </vt:variant>
      <vt:variant>
        <vt:lpwstr/>
      </vt:variant>
      <vt:variant>
        <vt:lpwstr>_Toc352256938</vt:lpwstr>
      </vt:variant>
      <vt:variant>
        <vt:i4>1376317</vt:i4>
      </vt:variant>
      <vt:variant>
        <vt:i4>1217</vt:i4>
      </vt:variant>
      <vt:variant>
        <vt:i4>0</vt:i4>
      </vt:variant>
      <vt:variant>
        <vt:i4>5</vt:i4>
      </vt:variant>
      <vt:variant>
        <vt:lpwstr/>
      </vt:variant>
      <vt:variant>
        <vt:lpwstr>_Toc352256937</vt:lpwstr>
      </vt:variant>
      <vt:variant>
        <vt:i4>1376317</vt:i4>
      </vt:variant>
      <vt:variant>
        <vt:i4>1211</vt:i4>
      </vt:variant>
      <vt:variant>
        <vt:i4>0</vt:i4>
      </vt:variant>
      <vt:variant>
        <vt:i4>5</vt:i4>
      </vt:variant>
      <vt:variant>
        <vt:lpwstr/>
      </vt:variant>
      <vt:variant>
        <vt:lpwstr>_Toc352256936</vt:lpwstr>
      </vt:variant>
      <vt:variant>
        <vt:i4>1376317</vt:i4>
      </vt:variant>
      <vt:variant>
        <vt:i4>1205</vt:i4>
      </vt:variant>
      <vt:variant>
        <vt:i4>0</vt:i4>
      </vt:variant>
      <vt:variant>
        <vt:i4>5</vt:i4>
      </vt:variant>
      <vt:variant>
        <vt:lpwstr/>
      </vt:variant>
      <vt:variant>
        <vt:lpwstr>_Toc352256935</vt:lpwstr>
      </vt:variant>
      <vt:variant>
        <vt:i4>1376317</vt:i4>
      </vt:variant>
      <vt:variant>
        <vt:i4>1199</vt:i4>
      </vt:variant>
      <vt:variant>
        <vt:i4>0</vt:i4>
      </vt:variant>
      <vt:variant>
        <vt:i4>5</vt:i4>
      </vt:variant>
      <vt:variant>
        <vt:lpwstr/>
      </vt:variant>
      <vt:variant>
        <vt:lpwstr>_Toc352256934</vt:lpwstr>
      </vt:variant>
      <vt:variant>
        <vt:i4>1376317</vt:i4>
      </vt:variant>
      <vt:variant>
        <vt:i4>1193</vt:i4>
      </vt:variant>
      <vt:variant>
        <vt:i4>0</vt:i4>
      </vt:variant>
      <vt:variant>
        <vt:i4>5</vt:i4>
      </vt:variant>
      <vt:variant>
        <vt:lpwstr/>
      </vt:variant>
      <vt:variant>
        <vt:lpwstr>_Toc352256933</vt:lpwstr>
      </vt:variant>
      <vt:variant>
        <vt:i4>1376317</vt:i4>
      </vt:variant>
      <vt:variant>
        <vt:i4>1187</vt:i4>
      </vt:variant>
      <vt:variant>
        <vt:i4>0</vt:i4>
      </vt:variant>
      <vt:variant>
        <vt:i4>5</vt:i4>
      </vt:variant>
      <vt:variant>
        <vt:lpwstr/>
      </vt:variant>
      <vt:variant>
        <vt:lpwstr>_Toc352256932</vt:lpwstr>
      </vt:variant>
      <vt:variant>
        <vt:i4>1376317</vt:i4>
      </vt:variant>
      <vt:variant>
        <vt:i4>1181</vt:i4>
      </vt:variant>
      <vt:variant>
        <vt:i4>0</vt:i4>
      </vt:variant>
      <vt:variant>
        <vt:i4>5</vt:i4>
      </vt:variant>
      <vt:variant>
        <vt:lpwstr/>
      </vt:variant>
      <vt:variant>
        <vt:lpwstr>_Toc352256931</vt:lpwstr>
      </vt:variant>
      <vt:variant>
        <vt:i4>1376317</vt:i4>
      </vt:variant>
      <vt:variant>
        <vt:i4>1175</vt:i4>
      </vt:variant>
      <vt:variant>
        <vt:i4>0</vt:i4>
      </vt:variant>
      <vt:variant>
        <vt:i4>5</vt:i4>
      </vt:variant>
      <vt:variant>
        <vt:lpwstr/>
      </vt:variant>
      <vt:variant>
        <vt:lpwstr>_Toc352256930</vt:lpwstr>
      </vt:variant>
      <vt:variant>
        <vt:i4>1310781</vt:i4>
      </vt:variant>
      <vt:variant>
        <vt:i4>1169</vt:i4>
      </vt:variant>
      <vt:variant>
        <vt:i4>0</vt:i4>
      </vt:variant>
      <vt:variant>
        <vt:i4>5</vt:i4>
      </vt:variant>
      <vt:variant>
        <vt:lpwstr/>
      </vt:variant>
      <vt:variant>
        <vt:lpwstr>_Toc352256929</vt:lpwstr>
      </vt:variant>
      <vt:variant>
        <vt:i4>1310781</vt:i4>
      </vt:variant>
      <vt:variant>
        <vt:i4>1163</vt:i4>
      </vt:variant>
      <vt:variant>
        <vt:i4>0</vt:i4>
      </vt:variant>
      <vt:variant>
        <vt:i4>5</vt:i4>
      </vt:variant>
      <vt:variant>
        <vt:lpwstr/>
      </vt:variant>
      <vt:variant>
        <vt:lpwstr>_Toc352256928</vt:lpwstr>
      </vt:variant>
      <vt:variant>
        <vt:i4>1310781</vt:i4>
      </vt:variant>
      <vt:variant>
        <vt:i4>1157</vt:i4>
      </vt:variant>
      <vt:variant>
        <vt:i4>0</vt:i4>
      </vt:variant>
      <vt:variant>
        <vt:i4>5</vt:i4>
      </vt:variant>
      <vt:variant>
        <vt:lpwstr/>
      </vt:variant>
      <vt:variant>
        <vt:lpwstr>_Toc352256927</vt:lpwstr>
      </vt:variant>
      <vt:variant>
        <vt:i4>1310781</vt:i4>
      </vt:variant>
      <vt:variant>
        <vt:i4>1151</vt:i4>
      </vt:variant>
      <vt:variant>
        <vt:i4>0</vt:i4>
      </vt:variant>
      <vt:variant>
        <vt:i4>5</vt:i4>
      </vt:variant>
      <vt:variant>
        <vt:lpwstr/>
      </vt:variant>
      <vt:variant>
        <vt:lpwstr>_Toc352256926</vt:lpwstr>
      </vt:variant>
      <vt:variant>
        <vt:i4>1310781</vt:i4>
      </vt:variant>
      <vt:variant>
        <vt:i4>1145</vt:i4>
      </vt:variant>
      <vt:variant>
        <vt:i4>0</vt:i4>
      </vt:variant>
      <vt:variant>
        <vt:i4>5</vt:i4>
      </vt:variant>
      <vt:variant>
        <vt:lpwstr/>
      </vt:variant>
      <vt:variant>
        <vt:lpwstr>_Toc352256925</vt:lpwstr>
      </vt:variant>
      <vt:variant>
        <vt:i4>1310781</vt:i4>
      </vt:variant>
      <vt:variant>
        <vt:i4>1139</vt:i4>
      </vt:variant>
      <vt:variant>
        <vt:i4>0</vt:i4>
      </vt:variant>
      <vt:variant>
        <vt:i4>5</vt:i4>
      </vt:variant>
      <vt:variant>
        <vt:lpwstr/>
      </vt:variant>
      <vt:variant>
        <vt:lpwstr>_Toc352256924</vt:lpwstr>
      </vt:variant>
      <vt:variant>
        <vt:i4>1310781</vt:i4>
      </vt:variant>
      <vt:variant>
        <vt:i4>1133</vt:i4>
      </vt:variant>
      <vt:variant>
        <vt:i4>0</vt:i4>
      </vt:variant>
      <vt:variant>
        <vt:i4>5</vt:i4>
      </vt:variant>
      <vt:variant>
        <vt:lpwstr/>
      </vt:variant>
      <vt:variant>
        <vt:lpwstr>_Toc352256923</vt:lpwstr>
      </vt:variant>
      <vt:variant>
        <vt:i4>1310781</vt:i4>
      </vt:variant>
      <vt:variant>
        <vt:i4>1127</vt:i4>
      </vt:variant>
      <vt:variant>
        <vt:i4>0</vt:i4>
      </vt:variant>
      <vt:variant>
        <vt:i4>5</vt:i4>
      </vt:variant>
      <vt:variant>
        <vt:lpwstr/>
      </vt:variant>
      <vt:variant>
        <vt:lpwstr>_Toc352256922</vt:lpwstr>
      </vt:variant>
      <vt:variant>
        <vt:i4>1310781</vt:i4>
      </vt:variant>
      <vt:variant>
        <vt:i4>1121</vt:i4>
      </vt:variant>
      <vt:variant>
        <vt:i4>0</vt:i4>
      </vt:variant>
      <vt:variant>
        <vt:i4>5</vt:i4>
      </vt:variant>
      <vt:variant>
        <vt:lpwstr/>
      </vt:variant>
      <vt:variant>
        <vt:lpwstr>_Toc352256921</vt:lpwstr>
      </vt:variant>
      <vt:variant>
        <vt:i4>1310781</vt:i4>
      </vt:variant>
      <vt:variant>
        <vt:i4>1115</vt:i4>
      </vt:variant>
      <vt:variant>
        <vt:i4>0</vt:i4>
      </vt:variant>
      <vt:variant>
        <vt:i4>5</vt:i4>
      </vt:variant>
      <vt:variant>
        <vt:lpwstr/>
      </vt:variant>
      <vt:variant>
        <vt:lpwstr>_Toc352256920</vt:lpwstr>
      </vt:variant>
      <vt:variant>
        <vt:i4>1507389</vt:i4>
      </vt:variant>
      <vt:variant>
        <vt:i4>1109</vt:i4>
      </vt:variant>
      <vt:variant>
        <vt:i4>0</vt:i4>
      </vt:variant>
      <vt:variant>
        <vt:i4>5</vt:i4>
      </vt:variant>
      <vt:variant>
        <vt:lpwstr/>
      </vt:variant>
      <vt:variant>
        <vt:lpwstr>_Toc352256919</vt:lpwstr>
      </vt:variant>
      <vt:variant>
        <vt:i4>1507389</vt:i4>
      </vt:variant>
      <vt:variant>
        <vt:i4>1103</vt:i4>
      </vt:variant>
      <vt:variant>
        <vt:i4>0</vt:i4>
      </vt:variant>
      <vt:variant>
        <vt:i4>5</vt:i4>
      </vt:variant>
      <vt:variant>
        <vt:lpwstr/>
      </vt:variant>
      <vt:variant>
        <vt:lpwstr>_Toc352256918</vt:lpwstr>
      </vt:variant>
      <vt:variant>
        <vt:i4>1507389</vt:i4>
      </vt:variant>
      <vt:variant>
        <vt:i4>1097</vt:i4>
      </vt:variant>
      <vt:variant>
        <vt:i4>0</vt:i4>
      </vt:variant>
      <vt:variant>
        <vt:i4>5</vt:i4>
      </vt:variant>
      <vt:variant>
        <vt:lpwstr/>
      </vt:variant>
      <vt:variant>
        <vt:lpwstr>_Toc352256917</vt:lpwstr>
      </vt:variant>
      <vt:variant>
        <vt:i4>1507389</vt:i4>
      </vt:variant>
      <vt:variant>
        <vt:i4>1091</vt:i4>
      </vt:variant>
      <vt:variant>
        <vt:i4>0</vt:i4>
      </vt:variant>
      <vt:variant>
        <vt:i4>5</vt:i4>
      </vt:variant>
      <vt:variant>
        <vt:lpwstr/>
      </vt:variant>
      <vt:variant>
        <vt:lpwstr>_Toc352256916</vt:lpwstr>
      </vt:variant>
      <vt:variant>
        <vt:i4>1507389</vt:i4>
      </vt:variant>
      <vt:variant>
        <vt:i4>1085</vt:i4>
      </vt:variant>
      <vt:variant>
        <vt:i4>0</vt:i4>
      </vt:variant>
      <vt:variant>
        <vt:i4>5</vt:i4>
      </vt:variant>
      <vt:variant>
        <vt:lpwstr/>
      </vt:variant>
      <vt:variant>
        <vt:lpwstr>_Toc352256915</vt:lpwstr>
      </vt:variant>
      <vt:variant>
        <vt:i4>1507389</vt:i4>
      </vt:variant>
      <vt:variant>
        <vt:i4>1079</vt:i4>
      </vt:variant>
      <vt:variant>
        <vt:i4>0</vt:i4>
      </vt:variant>
      <vt:variant>
        <vt:i4>5</vt:i4>
      </vt:variant>
      <vt:variant>
        <vt:lpwstr/>
      </vt:variant>
      <vt:variant>
        <vt:lpwstr>_Toc352256914</vt:lpwstr>
      </vt:variant>
      <vt:variant>
        <vt:i4>1507389</vt:i4>
      </vt:variant>
      <vt:variant>
        <vt:i4>1073</vt:i4>
      </vt:variant>
      <vt:variant>
        <vt:i4>0</vt:i4>
      </vt:variant>
      <vt:variant>
        <vt:i4>5</vt:i4>
      </vt:variant>
      <vt:variant>
        <vt:lpwstr/>
      </vt:variant>
      <vt:variant>
        <vt:lpwstr>_Toc352256913</vt:lpwstr>
      </vt:variant>
      <vt:variant>
        <vt:i4>1507389</vt:i4>
      </vt:variant>
      <vt:variant>
        <vt:i4>1067</vt:i4>
      </vt:variant>
      <vt:variant>
        <vt:i4>0</vt:i4>
      </vt:variant>
      <vt:variant>
        <vt:i4>5</vt:i4>
      </vt:variant>
      <vt:variant>
        <vt:lpwstr/>
      </vt:variant>
      <vt:variant>
        <vt:lpwstr>_Toc352256912</vt:lpwstr>
      </vt:variant>
      <vt:variant>
        <vt:i4>1507389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_Toc352256911</vt:lpwstr>
      </vt:variant>
      <vt:variant>
        <vt:i4>1507389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_Toc352256910</vt:lpwstr>
      </vt:variant>
      <vt:variant>
        <vt:i4>1441853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_Toc352256909</vt:lpwstr>
      </vt:variant>
      <vt:variant>
        <vt:i4>1441853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_Toc352256908</vt:lpwstr>
      </vt:variant>
      <vt:variant>
        <vt:i4>1441853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_Toc352256907</vt:lpwstr>
      </vt:variant>
      <vt:variant>
        <vt:i4>1441853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_Toc352256906</vt:lpwstr>
      </vt:variant>
      <vt:variant>
        <vt:i4>1441853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_Toc352256905</vt:lpwstr>
      </vt:variant>
      <vt:variant>
        <vt:i4>1441853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_Toc352256904</vt:lpwstr>
      </vt:variant>
      <vt:variant>
        <vt:i4>1441853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_Toc352256903</vt:lpwstr>
      </vt:variant>
      <vt:variant>
        <vt:i4>1441853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_Toc352256902</vt:lpwstr>
      </vt:variant>
      <vt:variant>
        <vt:i4>1441853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_Toc352256901</vt:lpwstr>
      </vt:variant>
      <vt:variant>
        <vt:i4>1441853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_Toc352256900</vt:lpwstr>
      </vt:variant>
      <vt:variant>
        <vt:i4>2031676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_Toc352256899</vt:lpwstr>
      </vt:variant>
      <vt:variant>
        <vt:i4>2031676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_Toc352256898</vt:lpwstr>
      </vt:variant>
      <vt:variant>
        <vt:i4>2031676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_Toc352256897</vt:lpwstr>
      </vt:variant>
      <vt:variant>
        <vt:i4>2031676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_Toc352256896</vt:lpwstr>
      </vt:variant>
      <vt:variant>
        <vt:i4>2031676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_Toc352256895</vt:lpwstr>
      </vt:variant>
      <vt:variant>
        <vt:i4>2031676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_Toc352256894</vt:lpwstr>
      </vt:variant>
      <vt:variant>
        <vt:i4>2031676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_Toc352256893</vt:lpwstr>
      </vt:variant>
      <vt:variant>
        <vt:i4>2031676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_Toc352256892</vt:lpwstr>
      </vt:variant>
      <vt:variant>
        <vt:i4>2031676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_Toc352256891</vt:lpwstr>
      </vt:variant>
      <vt:variant>
        <vt:i4>2031676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_Toc352256890</vt:lpwstr>
      </vt:variant>
      <vt:variant>
        <vt:i4>1966140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_Toc352256889</vt:lpwstr>
      </vt:variant>
      <vt:variant>
        <vt:i4>1966140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_Toc352256888</vt:lpwstr>
      </vt:variant>
      <vt:variant>
        <vt:i4>1966140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_Toc352256887</vt:lpwstr>
      </vt:variant>
      <vt:variant>
        <vt:i4>1966140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_Toc352256886</vt:lpwstr>
      </vt:variant>
      <vt:variant>
        <vt:i4>1966140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_Toc352256885</vt:lpwstr>
      </vt:variant>
      <vt:variant>
        <vt:i4>1966140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_Toc352256884</vt:lpwstr>
      </vt:variant>
      <vt:variant>
        <vt:i4>1966140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_Toc352256883</vt:lpwstr>
      </vt:variant>
      <vt:variant>
        <vt:i4>1966140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_Toc352256882</vt:lpwstr>
      </vt:variant>
      <vt:variant>
        <vt:i4>1966140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_Toc352256881</vt:lpwstr>
      </vt:variant>
      <vt:variant>
        <vt:i4>1966140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_Toc352256880</vt:lpwstr>
      </vt:variant>
      <vt:variant>
        <vt:i4>1114172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_Toc352256879</vt:lpwstr>
      </vt:variant>
      <vt:variant>
        <vt:i4>1114172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_Toc352256878</vt:lpwstr>
      </vt:variant>
      <vt:variant>
        <vt:i4>1114172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_Toc352256877</vt:lpwstr>
      </vt:variant>
      <vt:variant>
        <vt:i4>1114172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_Toc352256876</vt:lpwstr>
      </vt:variant>
      <vt:variant>
        <vt:i4>1114172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_Toc352256875</vt:lpwstr>
      </vt:variant>
      <vt:variant>
        <vt:i4>1114172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_Toc352256874</vt:lpwstr>
      </vt:variant>
      <vt:variant>
        <vt:i4>1114172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_Toc352256873</vt:lpwstr>
      </vt:variant>
      <vt:variant>
        <vt:i4>1114172</vt:i4>
      </vt:variant>
      <vt:variant>
        <vt:i4>827</vt:i4>
      </vt:variant>
      <vt:variant>
        <vt:i4>0</vt:i4>
      </vt:variant>
      <vt:variant>
        <vt:i4>5</vt:i4>
      </vt:variant>
      <vt:variant>
        <vt:lpwstr/>
      </vt:variant>
      <vt:variant>
        <vt:lpwstr>_Toc352256872</vt:lpwstr>
      </vt:variant>
      <vt:variant>
        <vt:i4>1114172</vt:i4>
      </vt:variant>
      <vt:variant>
        <vt:i4>821</vt:i4>
      </vt:variant>
      <vt:variant>
        <vt:i4>0</vt:i4>
      </vt:variant>
      <vt:variant>
        <vt:i4>5</vt:i4>
      </vt:variant>
      <vt:variant>
        <vt:lpwstr/>
      </vt:variant>
      <vt:variant>
        <vt:lpwstr>_Toc352256871</vt:lpwstr>
      </vt:variant>
      <vt:variant>
        <vt:i4>1114172</vt:i4>
      </vt:variant>
      <vt:variant>
        <vt:i4>815</vt:i4>
      </vt:variant>
      <vt:variant>
        <vt:i4>0</vt:i4>
      </vt:variant>
      <vt:variant>
        <vt:i4>5</vt:i4>
      </vt:variant>
      <vt:variant>
        <vt:lpwstr/>
      </vt:variant>
      <vt:variant>
        <vt:lpwstr>_Toc352256870</vt:lpwstr>
      </vt:variant>
      <vt:variant>
        <vt:i4>1048636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_Toc352256869</vt:lpwstr>
      </vt:variant>
      <vt:variant>
        <vt:i4>1048636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_Toc352256868</vt:lpwstr>
      </vt:variant>
      <vt:variant>
        <vt:i4>1048636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_Toc352256867</vt:lpwstr>
      </vt:variant>
      <vt:variant>
        <vt:i4>1048636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_Toc352256866</vt:lpwstr>
      </vt:variant>
      <vt:variant>
        <vt:i4>1048636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_Toc352256865</vt:lpwstr>
      </vt:variant>
      <vt:variant>
        <vt:i4>1048636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_Toc352256864</vt:lpwstr>
      </vt:variant>
      <vt:variant>
        <vt:i4>1048636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_Toc352256863</vt:lpwstr>
      </vt:variant>
      <vt:variant>
        <vt:i4>1048636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_Toc352256862</vt:lpwstr>
      </vt:variant>
      <vt:variant>
        <vt:i4>1048636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_Toc352256861</vt:lpwstr>
      </vt:variant>
      <vt:variant>
        <vt:i4>1048636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_Toc352256860</vt:lpwstr>
      </vt:variant>
      <vt:variant>
        <vt:i4>1245244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_Toc352256859</vt:lpwstr>
      </vt:variant>
      <vt:variant>
        <vt:i4>1245244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_Toc352256858</vt:lpwstr>
      </vt:variant>
      <vt:variant>
        <vt:i4>1245244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_Toc352256857</vt:lpwstr>
      </vt:variant>
      <vt:variant>
        <vt:i4>1245244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_Toc352256856</vt:lpwstr>
      </vt:variant>
      <vt:variant>
        <vt:i4>1245244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_Toc352256855</vt:lpwstr>
      </vt:variant>
      <vt:variant>
        <vt:i4>1245244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_Toc352256854</vt:lpwstr>
      </vt:variant>
      <vt:variant>
        <vt:i4>1245244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_Toc352256853</vt:lpwstr>
      </vt:variant>
      <vt:variant>
        <vt:i4>1245244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_Toc352256852</vt:lpwstr>
      </vt:variant>
      <vt:variant>
        <vt:i4>1245244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_Toc352256851</vt:lpwstr>
      </vt:variant>
      <vt:variant>
        <vt:i4>1245244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_Toc352256850</vt:lpwstr>
      </vt:variant>
      <vt:variant>
        <vt:i4>1179708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_Toc352256849</vt:lpwstr>
      </vt:variant>
      <vt:variant>
        <vt:i4>1179708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_Toc352256848</vt:lpwstr>
      </vt:variant>
      <vt:variant>
        <vt:i4>1179708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_Toc352256847</vt:lpwstr>
      </vt:variant>
      <vt:variant>
        <vt:i4>1179708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_Toc352256846</vt:lpwstr>
      </vt:variant>
      <vt:variant>
        <vt:i4>1179708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_Toc352256845</vt:lpwstr>
      </vt:variant>
      <vt:variant>
        <vt:i4>1179708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_Toc352256844</vt:lpwstr>
      </vt:variant>
      <vt:variant>
        <vt:i4>1179708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_Toc352256843</vt:lpwstr>
      </vt:variant>
      <vt:variant>
        <vt:i4>1179708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_Toc352256842</vt:lpwstr>
      </vt:variant>
      <vt:variant>
        <vt:i4>1179708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_Toc352256841</vt:lpwstr>
      </vt:variant>
      <vt:variant>
        <vt:i4>1179708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_Toc352256840</vt:lpwstr>
      </vt:variant>
      <vt:variant>
        <vt:i4>1376316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_Toc352256839</vt:lpwstr>
      </vt:variant>
      <vt:variant>
        <vt:i4>1376316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_Toc352256838</vt:lpwstr>
      </vt:variant>
      <vt:variant>
        <vt:i4>1376316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_Toc352256837</vt:lpwstr>
      </vt:variant>
      <vt:variant>
        <vt:i4>1376316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_Toc352256836</vt:lpwstr>
      </vt:variant>
      <vt:variant>
        <vt:i4>1376316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_Toc352256835</vt:lpwstr>
      </vt:variant>
      <vt:variant>
        <vt:i4>1376316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_Toc352256834</vt:lpwstr>
      </vt:variant>
      <vt:variant>
        <vt:i4>1376316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_Toc352256833</vt:lpwstr>
      </vt:variant>
      <vt:variant>
        <vt:i4>1376316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_Toc352256832</vt:lpwstr>
      </vt:variant>
      <vt:variant>
        <vt:i4>1376316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_Toc352256831</vt:lpwstr>
      </vt:variant>
      <vt:variant>
        <vt:i4>1376316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_Toc352256830</vt:lpwstr>
      </vt:variant>
      <vt:variant>
        <vt:i4>1310780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_Toc352256829</vt:lpwstr>
      </vt:variant>
      <vt:variant>
        <vt:i4>1310780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_Toc352256828</vt:lpwstr>
      </vt:variant>
      <vt:variant>
        <vt:i4>1310780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_Toc352256827</vt:lpwstr>
      </vt:variant>
      <vt:variant>
        <vt:i4>1310780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_Toc352256826</vt:lpwstr>
      </vt:variant>
      <vt:variant>
        <vt:i4>1310780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_Toc352256825</vt:lpwstr>
      </vt:variant>
      <vt:variant>
        <vt:i4>1310780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_Toc352256824</vt:lpwstr>
      </vt:variant>
      <vt:variant>
        <vt:i4>1310780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_Toc352256823</vt:lpwstr>
      </vt:variant>
      <vt:variant>
        <vt:i4>1310780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_Toc352256822</vt:lpwstr>
      </vt:variant>
      <vt:variant>
        <vt:i4>1310780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_Toc352256821</vt:lpwstr>
      </vt:variant>
      <vt:variant>
        <vt:i4>1310780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_Toc352256820</vt:lpwstr>
      </vt:variant>
      <vt:variant>
        <vt:i4>1507388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_Toc352256819</vt:lpwstr>
      </vt:variant>
      <vt:variant>
        <vt:i4>1507388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_Toc352256818</vt:lpwstr>
      </vt:variant>
      <vt:variant>
        <vt:i4>1507388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_Toc352256817</vt:lpwstr>
      </vt:variant>
      <vt:variant>
        <vt:i4>1507388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_Toc352256816</vt:lpwstr>
      </vt:variant>
      <vt:variant>
        <vt:i4>1507388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_Toc352256815</vt:lpwstr>
      </vt:variant>
      <vt:variant>
        <vt:i4>1507388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_Toc352256814</vt:lpwstr>
      </vt:variant>
      <vt:variant>
        <vt:i4>1507388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_Toc352256813</vt:lpwstr>
      </vt:variant>
      <vt:variant>
        <vt:i4>1507388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_Toc352256812</vt:lpwstr>
      </vt:variant>
      <vt:variant>
        <vt:i4>1507388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_Toc352256811</vt:lpwstr>
      </vt:variant>
      <vt:variant>
        <vt:i4>1507388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_Toc352256810</vt:lpwstr>
      </vt:variant>
      <vt:variant>
        <vt:i4>1441852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_Toc352256809</vt:lpwstr>
      </vt:variant>
      <vt:variant>
        <vt:i4>1441852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_Toc352256808</vt:lpwstr>
      </vt:variant>
      <vt:variant>
        <vt:i4>1441852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_Toc352256807</vt:lpwstr>
      </vt:variant>
      <vt:variant>
        <vt:i4>1441852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_Toc352256806</vt:lpwstr>
      </vt:variant>
      <vt:variant>
        <vt:i4>1441852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_Toc352256805</vt:lpwstr>
      </vt:variant>
      <vt:variant>
        <vt:i4>1441852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_Toc352256804</vt:lpwstr>
      </vt:variant>
      <vt:variant>
        <vt:i4>1441852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_Toc352256803</vt:lpwstr>
      </vt:variant>
      <vt:variant>
        <vt:i4>1441852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_Toc352256802</vt:lpwstr>
      </vt:variant>
      <vt:variant>
        <vt:i4>1441852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_Toc352256801</vt:lpwstr>
      </vt:variant>
      <vt:variant>
        <vt:i4>1441852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_Toc352256800</vt:lpwstr>
      </vt:variant>
      <vt:variant>
        <vt:i4>2031667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_Toc352256799</vt:lpwstr>
      </vt:variant>
      <vt:variant>
        <vt:i4>2031667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_Toc352256798</vt:lpwstr>
      </vt:variant>
      <vt:variant>
        <vt:i4>2031667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_Toc352256797</vt:lpwstr>
      </vt:variant>
      <vt:variant>
        <vt:i4>2031667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_Toc352256796</vt:lpwstr>
      </vt:variant>
      <vt:variant>
        <vt:i4>2031667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_Toc352256795</vt:lpwstr>
      </vt:variant>
      <vt:variant>
        <vt:i4>2031667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_Toc352256794</vt:lpwstr>
      </vt:variant>
      <vt:variant>
        <vt:i4>2031667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_Toc352256793</vt:lpwstr>
      </vt:variant>
      <vt:variant>
        <vt:i4>2031667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_Toc352256792</vt:lpwstr>
      </vt:variant>
      <vt:variant>
        <vt:i4>2031667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_Toc352256791</vt:lpwstr>
      </vt:variant>
      <vt:variant>
        <vt:i4>2031667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_Toc352256790</vt:lpwstr>
      </vt:variant>
      <vt:variant>
        <vt:i4>1966131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_Toc352256789</vt:lpwstr>
      </vt:variant>
      <vt:variant>
        <vt:i4>1966131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_Toc352256788</vt:lpwstr>
      </vt:variant>
      <vt:variant>
        <vt:i4>1966131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_Toc352256787</vt:lpwstr>
      </vt:variant>
      <vt:variant>
        <vt:i4>1966131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_Toc352256786</vt:lpwstr>
      </vt:variant>
      <vt:variant>
        <vt:i4>1966131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_Toc352256785</vt:lpwstr>
      </vt:variant>
      <vt:variant>
        <vt:i4>1966131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_Toc352256784</vt:lpwstr>
      </vt:variant>
      <vt:variant>
        <vt:i4>1966131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_Toc352256783</vt:lpwstr>
      </vt:variant>
      <vt:variant>
        <vt:i4>1966131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_Toc352256782</vt:lpwstr>
      </vt:variant>
      <vt:variant>
        <vt:i4>1966131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_Toc352256781</vt:lpwstr>
      </vt:variant>
      <vt:variant>
        <vt:i4>1966131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_Toc352256780</vt:lpwstr>
      </vt:variant>
      <vt:variant>
        <vt:i4>1114163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_Toc352256779</vt:lpwstr>
      </vt:variant>
      <vt:variant>
        <vt:i4>1114163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_Toc352256778</vt:lpwstr>
      </vt:variant>
      <vt:variant>
        <vt:i4>1114163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_Toc352256777</vt:lpwstr>
      </vt:variant>
      <vt:variant>
        <vt:i4>1114163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_Toc352256776</vt:lpwstr>
      </vt:variant>
      <vt:variant>
        <vt:i4>1114163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_Toc352256775</vt:lpwstr>
      </vt:variant>
      <vt:variant>
        <vt:i4>1114163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_Toc352256774</vt:lpwstr>
      </vt:variant>
      <vt:variant>
        <vt:i4>1114163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_Toc352256773</vt:lpwstr>
      </vt:variant>
      <vt:variant>
        <vt:i4>1114163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_Toc352256772</vt:lpwstr>
      </vt:variant>
      <vt:variant>
        <vt:i4>1114163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_Toc352256771</vt:lpwstr>
      </vt:variant>
      <vt:variant>
        <vt:i4>1114163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_Toc352256770</vt:lpwstr>
      </vt:variant>
      <vt:variant>
        <vt:i4>1048627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_Toc352256769</vt:lpwstr>
      </vt:variant>
      <vt:variant>
        <vt:i4>1048627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_Toc352256768</vt:lpwstr>
      </vt:variant>
      <vt:variant>
        <vt:i4>1048627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_Toc352256767</vt:lpwstr>
      </vt:variant>
      <vt:variant>
        <vt:i4>1048627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_Toc352256766</vt:lpwstr>
      </vt:variant>
      <vt:variant>
        <vt:i4>1048627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_Toc352256765</vt:lpwstr>
      </vt:variant>
      <vt:variant>
        <vt:i4>1048627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_Toc352256764</vt:lpwstr>
      </vt:variant>
      <vt:variant>
        <vt:i4>1048627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_Toc352256763</vt:lpwstr>
      </vt:variant>
      <vt:variant>
        <vt:i4>1048627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_Toc352256762</vt:lpwstr>
      </vt:variant>
      <vt:variant>
        <vt:i4>1048627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_Toc352256761</vt:lpwstr>
      </vt:variant>
      <vt:variant>
        <vt:i4>1048627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_Toc352256760</vt:lpwstr>
      </vt:variant>
      <vt:variant>
        <vt:i4>1245235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_Toc352256759</vt:lpwstr>
      </vt:variant>
      <vt:variant>
        <vt:i4>1245235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_Toc352256758</vt:lpwstr>
      </vt:variant>
      <vt:variant>
        <vt:i4>1245235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_Toc352256757</vt:lpwstr>
      </vt:variant>
      <vt:variant>
        <vt:i4>1245235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_Toc352256756</vt:lpwstr>
      </vt:variant>
      <vt:variant>
        <vt:i4>1245235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_Toc352256755</vt:lpwstr>
      </vt:variant>
      <vt:variant>
        <vt:i4>1245235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_Toc352256754</vt:lpwstr>
      </vt:variant>
      <vt:variant>
        <vt:i4>1245235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_Toc352256753</vt:lpwstr>
      </vt:variant>
      <vt:variant>
        <vt:i4>1245235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_Toc352256752</vt:lpwstr>
      </vt:variant>
      <vt:variant>
        <vt:i4>1245235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_Toc352256751</vt:lpwstr>
      </vt:variant>
      <vt:variant>
        <vt:i4>1245235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_Toc352256750</vt:lpwstr>
      </vt:variant>
      <vt:variant>
        <vt:i4>1179699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_Toc352256749</vt:lpwstr>
      </vt:variant>
      <vt:variant>
        <vt:i4>1179699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_Toc352256748</vt:lpwstr>
      </vt:variant>
      <vt:variant>
        <vt:i4>1179699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_Toc352256747</vt:lpwstr>
      </vt:variant>
      <vt:variant>
        <vt:i4>1179699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_Toc352256746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_Toc352256745</vt:lpwstr>
      </vt:variant>
      <vt:variant>
        <vt:i4>1179699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_Toc352256744</vt:lpwstr>
      </vt:variant>
      <vt:variant>
        <vt:i4>1179699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_Toc352256743</vt:lpwstr>
      </vt:variant>
      <vt:variant>
        <vt:i4>1179699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_Toc352256742</vt:lpwstr>
      </vt:variant>
      <vt:variant>
        <vt:i4>1179699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_Toc352256741</vt:lpwstr>
      </vt:variant>
      <vt:variant>
        <vt:i4>1179699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_Toc352256740</vt:lpwstr>
      </vt:variant>
      <vt:variant>
        <vt:i4>1376307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_Toc352256739</vt:lpwstr>
      </vt:variant>
      <vt:variant>
        <vt:i4>1376307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_Toc352256738</vt:lpwstr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_Toc352256737</vt:lpwstr>
      </vt:variant>
      <vt:variant>
        <vt:i4>1376307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_Toc352256736</vt:lpwstr>
      </vt:variant>
      <vt:variant>
        <vt:i4>1376307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_Toc352256735</vt:lpwstr>
      </vt:variant>
      <vt:variant>
        <vt:i4>3145820</vt:i4>
      </vt:variant>
      <vt:variant>
        <vt:i4>16</vt:i4>
      </vt:variant>
      <vt:variant>
        <vt:i4>0</vt:i4>
      </vt:variant>
      <vt:variant>
        <vt:i4>5</vt:i4>
      </vt:variant>
      <vt:variant>
        <vt:lpwstr>mailto:th.silvert@libertysurf.fr</vt:lpwstr>
      </vt:variant>
      <vt:variant>
        <vt:lpwstr/>
      </vt:variant>
      <vt:variant>
        <vt:i4>2359364</vt:i4>
      </vt:variant>
      <vt:variant>
        <vt:i4>13</vt:i4>
      </vt:variant>
      <vt:variant>
        <vt:i4>0</vt:i4>
      </vt:variant>
      <vt:variant>
        <vt:i4>5</vt:i4>
      </vt:variant>
      <vt:variant>
        <vt:lpwstr>mailto:th.silvert@silvert.fr</vt:lpwstr>
      </vt:variant>
      <vt:variant>
        <vt:lpwstr/>
      </vt:variant>
      <vt:variant>
        <vt:i4>2359364</vt:i4>
      </vt:variant>
      <vt:variant>
        <vt:i4>5</vt:i4>
      </vt:variant>
      <vt:variant>
        <vt:i4>0</vt:i4>
      </vt:variant>
      <vt:variant>
        <vt:i4>5</vt:i4>
      </vt:variant>
      <vt:variant>
        <vt:lpwstr>mailto:th.silvert@silvert.fr</vt:lpwstr>
      </vt:variant>
      <vt:variant>
        <vt:lpwstr/>
      </vt:variant>
      <vt:variant>
        <vt:i4>2359364</vt:i4>
      </vt:variant>
      <vt:variant>
        <vt:i4>2</vt:i4>
      </vt:variant>
      <vt:variant>
        <vt:i4>0</vt:i4>
      </vt:variant>
      <vt:variant>
        <vt:i4>5</vt:i4>
      </vt:variant>
      <vt:variant>
        <vt:lpwstr>mailto:th.silvert@silvert.fr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SILVERT</dc:creator>
  <cp:lastModifiedBy>Loïc Nedelec</cp:lastModifiedBy>
  <cp:revision>66</cp:revision>
  <cp:lastPrinted>2026-02-16T19:46:00Z</cp:lastPrinted>
  <dcterms:created xsi:type="dcterms:W3CDTF">2024-06-24T06:56:00Z</dcterms:created>
  <dcterms:modified xsi:type="dcterms:W3CDTF">2026-02-27T14:24:00Z</dcterms:modified>
</cp:coreProperties>
</file>